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D4F1C" w14:textId="77777777" w:rsidR="00A23B3E" w:rsidRDefault="00A23B3E" w:rsidP="00BB116C">
      <w:pPr>
        <w:pStyle w:val="Titolo1"/>
        <w:jc w:val="center"/>
        <w:rPr>
          <w:sz w:val="20"/>
          <w:szCs w:val="20"/>
        </w:rPr>
      </w:pPr>
      <w:bookmarkStart w:id="0" w:name="_GoBack"/>
      <w:bookmarkEnd w:id="0"/>
      <w:r>
        <w:t>Allegato</w:t>
      </w:r>
    </w:p>
    <w:p w14:paraId="78909220" w14:textId="77777777" w:rsidR="00A23B3E" w:rsidRDefault="00A23B3E">
      <w:pPr>
        <w:spacing w:before="0" w:after="0"/>
        <w:rPr>
          <w:sz w:val="20"/>
          <w:szCs w:val="20"/>
        </w:rPr>
      </w:pPr>
    </w:p>
    <w:p w14:paraId="5D42D53A" w14:textId="77777777" w:rsidR="00A23B3E" w:rsidRDefault="00A23B3E">
      <w:pPr>
        <w:pStyle w:val="Annexetitre"/>
        <w:spacing w:before="0" w:after="0"/>
        <w:jc w:val="both"/>
        <w:rPr>
          <w:caps/>
          <w:sz w:val="16"/>
          <w:szCs w:val="16"/>
          <w:u w:val="none"/>
        </w:rPr>
      </w:pPr>
    </w:p>
    <w:p w14:paraId="67FAF8CB" w14:textId="77777777" w:rsidR="00A23B3E" w:rsidRDefault="00A23B3E" w:rsidP="00A30CBB">
      <w:pPr>
        <w:pStyle w:val="Annexetitre"/>
        <w:spacing w:before="0" w:after="0"/>
      </w:pPr>
      <w:r>
        <w:rPr>
          <w:caps/>
          <w:sz w:val="16"/>
          <w:szCs w:val="16"/>
          <w:u w:val="none"/>
        </w:rPr>
        <w:t>Modello di formulario per</w:t>
      </w:r>
      <w:r w:rsidR="00DD6E37">
        <w:rPr>
          <w:caps/>
          <w:sz w:val="16"/>
          <w:szCs w:val="16"/>
          <w:u w:val="none"/>
        </w:rPr>
        <w:t xml:space="preserve"> </w:t>
      </w:r>
      <w:r>
        <w:rPr>
          <w:caps/>
          <w:sz w:val="16"/>
          <w:szCs w:val="16"/>
          <w:u w:val="none"/>
        </w:rPr>
        <w:t>il documento di gara unico europeo (DGUE)</w:t>
      </w:r>
    </w:p>
    <w:p w14:paraId="22278513" w14:textId="77777777" w:rsidR="00A23B3E" w:rsidRDefault="00A23B3E" w:rsidP="00FB3543">
      <w:pPr>
        <w:spacing w:before="0" w:after="0"/>
      </w:pPr>
    </w:p>
    <w:p w14:paraId="6128F102"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7AB2C206" w14:textId="77777777" w:rsidR="00A23B3E" w:rsidRDefault="00A23B3E">
      <w:pPr>
        <w:spacing w:before="0" w:after="0"/>
      </w:pPr>
    </w:p>
    <w:p w14:paraId="36CA5A63" w14:textId="77777777" w:rsidR="00A23B3E" w:rsidRDefault="00A23B3E" w:rsidP="008C60C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0BFA6BB3"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21025C70"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72A1072E"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269D6F64"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00C71697"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70BA485D" w14:textId="77777777" w:rsidR="00FB3543" w:rsidRDefault="00FB3543" w:rsidP="00FB3543">
      <w:pPr>
        <w:pStyle w:val="SectionTitle"/>
        <w:spacing w:before="0" w:after="0"/>
        <w:jc w:val="both"/>
        <w:rPr>
          <w:rFonts w:ascii="Arial" w:hAnsi="Arial" w:cs="Arial"/>
          <w:b w:val="0"/>
          <w:caps/>
          <w:sz w:val="16"/>
          <w:szCs w:val="16"/>
        </w:rPr>
      </w:pPr>
    </w:p>
    <w:p w14:paraId="357709C1"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32BDFAC5"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rsidRPr="00E16F28" w14:paraId="7B2A6691"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4A203F" w14:textId="77777777" w:rsidR="00A23B3E" w:rsidRPr="00AE7318" w:rsidRDefault="00A23B3E">
            <w:r w:rsidRPr="00AE7318">
              <w:rPr>
                <w:rFonts w:ascii="Arial" w:hAnsi="Arial" w:cs="Arial"/>
                <w:b/>
                <w:sz w:val="14"/>
                <w:szCs w:val="14"/>
              </w:rPr>
              <w:t xml:space="preserve">Identità del committente </w:t>
            </w:r>
            <w:r w:rsidRPr="00AE7318">
              <w:rPr>
                <w:rFonts w:ascii="Arial" w:hAnsi="Arial" w:cs="Arial"/>
                <w:sz w:val="14"/>
                <w:szCs w:val="14"/>
              </w:rPr>
              <w:t>(</w:t>
            </w:r>
            <w:r w:rsidRPr="00AE7318">
              <w:rPr>
                <w:rStyle w:val="Rimandonotaapidipagina"/>
                <w:rFonts w:ascii="Arial" w:hAnsi="Arial" w:cs="Arial"/>
                <w:sz w:val="14"/>
                <w:szCs w:val="14"/>
              </w:rPr>
              <w:footnoteReference w:id="3"/>
            </w:r>
            <w:r w:rsidRPr="00AE7318">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C3F211" w14:textId="77777777" w:rsidR="00A23B3E" w:rsidRPr="00AE7318" w:rsidRDefault="00A23B3E">
            <w:r w:rsidRPr="00AE7318">
              <w:rPr>
                <w:rFonts w:ascii="Arial" w:hAnsi="Arial" w:cs="Arial"/>
                <w:b/>
                <w:sz w:val="14"/>
                <w:szCs w:val="14"/>
              </w:rPr>
              <w:t>Risposta:</w:t>
            </w:r>
          </w:p>
        </w:tc>
      </w:tr>
      <w:tr w:rsidR="00A23B3E" w:rsidRPr="00E16F28" w14:paraId="008BF3C1"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ADB433"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 xml:space="preserve">Nome: </w:t>
            </w:r>
          </w:p>
          <w:p w14:paraId="36E6D52E" w14:textId="77777777" w:rsidR="00A23B3E" w:rsidRPr="00AE7318" w:rsidRDefault="00A23B3E">
            <w:pPr>
              <w:rPr>
                <w:color w:val="000000"/>
              </w:rPr>
            </w:pPr>
            <w:r w:rsidRPr="00AE7318">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8D1895"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 xml:space="preserve">[   ] </w:t>
            </w:r>
          </w:p>
          <w:p w14:paraId="4FF4E1EC" w14:textId="77777777" w:rsidR="00A23B3E" w:rsidRPr="00AE7318" w:rsidRDefault="00A23B3E">
            <w:pPr>
              <w:rPr>
                <w:color w:val="000000"/>
              </w:rPr>
            </w:pPr>
            <w:r w:rsidRPr="00AE7318">
              <w:rPr>
                <w:rFonts w:ascii="Arial" w:hAnsi="Arial" w:cs="Arial"/>
                <w:color w:val="000000"/>
                <w:sz w:val="14"/>
                <w:szCs w:val="14"/>
              </w:rPr>
              <w:t>[   ]</w:t>
            </w:r>
          </w:p>
        </w:tc>
      </w:tr>
      <w:tr w:rsidR="00A23B3E" w:rsidRPr="00E16F28" w14:paraId="04DD73BF"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12DE80" w14:textId="77777777" w:rsidR="00A23B3E" w:rsidRPr="00AE7318" w:rsidRDefault="00A23B3E">
            <w:r w:rsidRPr="00AE7318">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EE8E7F" w14:textId="77777777" w:rsidR="00A23B3E" w:rsidRPr="00AE7318" w:rsidRDefault="00A23B3E">
            <w:r w:rsidRPr="00AE7318">
              <w:rPr>
                <w:rFonts w:ascii="Arial" w:hAnsi="Arial" w:cs="Arial"/>
                <w:b/>
                <w:sz w:val="14"/>
                <w:szCs w:val="14"/>
              </w:rPr>
              <w:t>Risposta:</w:t>
            </w:r>
          </w:p>
        </w:tc>
      </w:tr>
      <w:tr w:rsidR="00A23B3E" w:rsidRPr="00E16F28" w14:paraId="14F23011"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AE1ACD" w14:textId="77777777" w:rsidR="00A23B3E" w:rsidRPr="00AE7318" w:rsidRDefault="00A23B3E">
            <w:r w:rsidRPr="00AE7318">
              <w:rPr>
                <w:rFonts w:ascii="Arial" w:hAnsi="Arial" w:cs="Arial"/>
                <w:sz w:val="14"/>
                <w:szCs w:val="14"/>
              </w:rPr>
              <w:t>Titolo o breve descrizione dell'appalto (</w:t>
            </w:r>
            <w:r w:rsidRPr="00AE7318">
              <w:rPr>
                <w:rStyle w:val="Rimandonotaapidipagina"/>
                <w:rFonts w:ascii="Arial" w:hAnsi="Arial" w:cs="Arial"/>
                <w:sz w:val="14"/>
                <w:szCs w:val="14"/>
              </w:rPr>
              <w:footnoteReference w:id="4"/>
            </w:r>
            <w:r w:rsidRPr="00AE7318">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46F357" w14:textId="77777777" w:rsidR="00A23B3E" w:rsidRPr="00AE7318" w:rsidRDefault="00A23B3E">
            <w:r w:rsidRPr="00AE7318">
              <w:rPr>
                <w:rFonts w:ascii="Arial" w:hAnsi="Arial" w:cs="Arial"/>
                <w:sz w:val="14"/>
                <w:szCs w:val="14"/>
              </w:rPr>
              <w:t>[   ]</w:t>
            </w:r>
          </w:p>
        </w:tc>
      </w:tr>
      <w:tr w:rsidR="00A23B3E" w:rsidRPr="00E16F28" w14:paraId="3B629F09"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2ABF63" w14:textId="77777777" w:rsidR="00A23B3E" w:rsidRPr="00AE7318" w:rsidRDefault="00A23B3E">
            <w:r w:rsidRPr="00AE7318">
              <w:rPr>
                <w:rFonts w:ascii="Arial" w:hAnsi="Arial" w:cs="Arial"/>
                <w:sz w:val="14"/>
                <w:szCs w:val="14"/>
              </w:rPr>
              <w:t>Numero di riferimento attribuito al fascicolo dall'amministrazione aggiudicatrice o ente aggiudicatore (ove esistente) (</w:t>
            </w:r>
            <w:r w:rsidRPr="00AE7318">
              <w:rPr>
                <w:rStyle w:val="Rimandonotaapidipagina"/>
                <w:rFonts w:ascii="Arial" w:hAnsi="Arial" w:cs="Arial"/>
                <w:sz w:val="14"/>
                <w:szCs w:val="14"/>
              </w:rPr>
              <w:footnoteReference w:id="5"/>
            </w:r>
            <w:r w:rsidRPr="00AE7318">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FD102E" w14:textId="77777777" w:rsidR="00A23B3E" w:rsidRPr="00AE7318" w:rsidRDefault="00A23B3E">
            <w:r w:rsidRPr="00AE7318">
              <w:rPr>
                <w:rFonts w:ascii="Arial" w:hAnsi="Arial" w:cs="Arial"/>
                <w:sz w:val="14"/>
                <w:szCs w:val="14"/>
              </w:rPr>
              <w:t>[   ]</w:t>
            </w:r>
          </w:p>
        </w:tc>
      </w:tr>
      <w:tr w:rsidR="00A23B3E" w14:paraId="6E4266F1"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7BEC71"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 xml:space="preserve">CIG </w:t>
            </w:r>
          </w:p>
          <w:p w14:paraId="1A2A9288"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CUP (ove previsto)</w:t>
            </w:r>
          </w:p>
          <w:p w14:paraId="6E4418F6" w14:textId="77777777" w:rsidR="00A23B3E" w:rsidRPr="00AE7318" w:rsidRDefault="00A23B3E">
            <w:pPr>
              <w:rPr>
                <w:color w:val="000000"/>
              </w:rPr>
            </w:pPr>
            <w:r w:rsidRPr="00AE7318">
              <w:rPr>
                <w:rFonts w:ascii="Arial" w:hAnsi="Arial" w:cs="Arial"/>
                <w:color w:val="000000"/>
                <w:sz w:val="14"/>
                <w:szCs w:val="14"/>
              </w:rPr>
              <w:t>Codice progetto (ove l’appalto sia finanziato o cofinanziato con fondi europei)</w:t>
            </w:r>
            <w:r w:rsidRPr="00AE7318">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7E7FFD"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  ]</w:t>
            </w:r>
          </w:p>
          <w:p w14:paraId="2100F909" w14:textId="77777777" w:rsidR="00A23B3E" w:rsidRPr="00AE7318" w:rsidRDefault="00A23B3E">
            <w:pPr>
              <w:rPr>
                <w:rFonts w:ascii="Arial" w:hAnsi="Arial" w:cs="Arial"/>
                <w:color w:val="000000"/>
                <w:sz w:val="14"/>
                <w:szCs w:val="14"/>
              </w:rPr>
            </w:pPr>
            <w:r w:rsidRPr="00AE7318">
              <w:rPr>
                <w:rFonts w:ascii="Arial" w:hAnsi="Arial" w:cs="Arial"/>
                <w:color w:val="000000"/>
                <w:sz w:val="14"/>
                <w:szCs w:val="14"/>
              </w:rPr>
              <w:t xml:space="preserve">[  ] </w:t>
            </w:r>
          </w:p>
          <w:p w14:paraId="3D5E85DE" w14:textId="77777777" w:rsidR="00A23B3E" w:rsidRPr="00AE7318" w:rsidRDefault="00A23B3E">
            <w:pPr>
              <w:rPr>
                <w:color w:val="000000"/>
              </w:rPr>
            </w:pPr>
            <w:r w:rsidRPr="00AE7318">
              <w:rPr>
                <w:rFonts w:ascii="Arial" w:hAnsi="Arial" w:cs="Arial"/>
                <w:color w:val="000000"/>
                <w:sz w:val="14"/>
                <w:szCs w:val="14"/>
              </w:rPr>
              <w:t xml:space="preserve">[  ] </w:t>
            </w:r>
          </w:p>
        </w:tc>
      </w:tr>
    </w:tbl>
    <w:p w14:paraId="04742ED4"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7835377B"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2C9E59ED"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14:paraId="0025BDA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ECB6D5"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12EEC23" w14:textId="77777777" w:rsidR="00A23B3E" w:rsidRDefault="00A23B3E">
            <w:pPr>
              <w:pStyle w:val="Text1"/>
              <w:ind w:left="0"/>
            </w:pPr>
            <w:r>
              <w:rPr>
                <w:rFonts w:ascii="Arial" w:hAnsi="Arial" w:cs="Arial"/>
                <w:b/>
                <w:sz w:val="14"/>
                <w:szCs w:val="14"/>
              </w:rPr>
              <w:t>Risposta:</w:t>
            </w:r>
          </w:p>
        </w:tc>
      </w:tr>
      <w:tr w:rsidR="00A23B3E" w14:paraId="4E849C5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E884D5"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D3CBF52" w14:textId="77777777" w:rsidR="00A23B3E" w:rsidRDefault="00A23B3E">
            <w:pPr>
              <w:pStyle w:val="Text1"/>
              <w:ind w:left="0"/>
            </w:pPr>
            <w:r>
              <w:rPr>
                <w:rFonts w:ascii="Arial" w:hAnsi="Arial" w:cs="Arial"/>
                <w:sz w:val="14"/>
                <w:szCs w:val="14"/>
              </w:rPr>
              <w:t>[   ]</w:t>
            </w:r>
          </w:p>
        </w:tc>
      </w:tr>
      <w:tr w:rsidR="00A23B3E" w14:paraId="4DD1764B"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06F3ABB"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562CF272"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55DE971" w14:textId="77777777" w:rsidR="00A23B3E" w:rsidRDefault="00A23B3E">
            <w:pPr>
              <w:pStyle w:val="Text1"/>
              <w:ind w:left="0"/>
              <w:rPr>
                <w:rFonts w:ascii="Arial" w:hAnsi="Arial" w:cs="Arial"/>
                <w:sz w:val="14"/>
                <w:szCs w:val="14"/>
              </w:rPr>
            </w:pPr>
            <w:r>
              <w:rPr>
                <w:rFonts w:ascii="Arial" w:hAnsi="Arial" w:cs="Arial"/>
                <w:sz w:val="14"/>
                <w:szCs w:val="14"/>
              </w:rPr>
              <w:t>[   ]</w:t>
            </w:r>
          </w:p>
          <w:p w14:paraId="4ED1485A" w14:textId="77777777" w:rsidR="00A23B3E" w:rsidRDefault="00A23B3E">
            <w:pPr>
              <w:pStyle w:val="Text1"/>
              <w:ind w:left="0"/>
            </w:pPr>
            <w:r>
              <w:rPr>
                <w:rFonts w:ascii="Arial" w:hAnsi="Arial" w:cs="Arial"/>
                <w:sz w:val="14"/>
                <w:szCs w:val="14"/>
              </w:rPr>
              <w:t>[   ]</w:t>
            </w:r>
          </w:p>
        </w:tc>
      </w:tr>
      <w:tr w:rsidR="00A23B3E" w14:paraId="5240460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B3EDAA"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CB18B78" w14:textId="77777777" w:rsidR="00A23B3E" w:rsidRDefault="00A23B3E">
            <w:pPr>
              <w:pStyle w:val="Text1"/>
              <w:ind w:left="0"/>
            </w:pPr>
            <w:r>
              <w:rPr>
                <w:rFonts w:ascii="Arial" w:hAnsi="Arial" w:cs="Arial"/>
                <w:sz w:val="14"/>
                <w:szCs w:val="14"/>
              </w:rPr>
              <w:t>[……………]</w:t>
            </w:r>
          </w:p>
        </w:tc>
      </w:tr>
      <w:tr w:rsidR="00A23B3E" w14:paraId="4FD51B98"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6CC10D5"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5DAE6004"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05A672D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5D905F78"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6AB75BC" w14:textId="77777777" w:rsidR="00A23B3E" w:rsidRDefault="00A23B3E">
            <w:pPr>
              <w:pStyle w:val="Text1"/>
              <w:ind w:left="0"/>
              <w:rPr>
                <w:rFonts w:ascii="Arial" w:hAnsi="Arial" w:cs="Arial"/>
                <w:sz w:val="14"/>
                <w:szCs w:val="14"/>
              </w:rPr>
            </w:pPr>
            <w:r>
              <w:rPr>
                <w:rFonts w:ascii="Arial" w:hAnsi="Arial" w:cs="Arial"/>
                <w:sz w:val="14"/>
                <w:szCs w:val="14"/>
              </w:rPr>
              <w:t>[……………]</w:t>
            </w:r>
          </w:p>
          <w:p w14:paraId="7AD0596D" w14:textId="77777777" w:rsidR="00A23B3E" w:rsidRDefault="00A23B3E">
            <w:pPr>
              <w:pStyle w:val="Text1"/>
              <w:ind w:left="0"/>
              <w:rPr>
                <w:rFonts w:ascii="Arial" w:hAnsi="Arial" w:cs="Arial"/>
                <w:sz w:val="14"/>
                <w:szCs w:val="14"/>
              </w:rPr>
            </w:pPr>
            <w:r>
              <w:rPr>
                <w:rFonts w:ascii="Arial" w:hAnsi="Arial" w:cs="Arial"/>
                <w:sz w:val="14"/>
                <w:szCs w:val="14"/>
              </w:rPr>
              <w:t>[……………]</w:t>
            </w:r>
          </w:p>
          <w:p w14:paraId="2603AA47" w14:textId="77777777" w:rsidR="00A23B3E" w:rsidRDefault="00A23B3E">
            <w:pPr>
              <w:pStyle w:val="Text1"/>
              <w:ind w:left="0"/>
              <w:rPr>
                <w:rFonts w:ascii="Arial" w:hAnsi="Arial" w:cs="Arial"/>
                <w:sz w:val="14"/>
                <w:szCs w:val="14"/>
              </w:rPr>
            </w:pPr>
            <w:r>
              <w:rPr>
                <w:rFonts w:ascii="Arial" w:hAnsi="Arial" w:cs="Arial"/>
                <w:sz w:val="14"/>
                <w:szCs w:val="14"/>
              </w:rPr>
              <w:t>[……………]</w:t>
            </w:r>
          </w:p>
          <w:p w14:paraId="75A82D0C" w14:textId="77777777" w:rsidR="00A23B3E" w:rsidRDefault="00A23B3E">
            <w:pPr>
              <w:pStyle w:val="Text1"/>
              <w:ind w:left="0"/>
            </w:pPr>
            <w:r>
              <w:rPr>
                <w:rFonts w:ascii="Arial" w:hAnsi="Arial" w:cs="Arial"/>
                <w:sz w:val="14"/>
                <w:szCs w:val="14"/>
              </w:rPr>
              <w:t>[……………]</w:t>
            </w:r>
          </w:p>
        </w:tc>
      </w:tr>
      <w:tr w:rsidR="00A23B3E" w14:paraId="4646A03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D908856"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CB1738" w14:textId="77777777" w:rsidR="00A23B3E" w:rsidRDefault="00A23B3E">
            <w:pPr>
              <w:pStyle w:val="Text1"/>
              <w:ind w:left="0"/>
            </w:pPr>
            <w:r>
              <w:rPr>
                <w:rFonts w:ascii="Arial" w:hAnsi="Arial" w:cs="Arial"/>
                <w:b/>
                <w:sz w:val="14"/>
                <w:szCs w:val="14"/>
              </w:rPr>
              <w:t>Risposta:</w:t>
            </w:r>
          </w:p>
        </w:tc>
      </w:tr>
      <w:tr w:rsidR="00A23B3E" w14:paraId="7743CE7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7DA5AB"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49475E" w14:textId="77777777" w:rsidR="00A23B3E" w:rsidRDefault="00A23B3E">
            <w:pPr>
              <w:pStyle w:val="Text1"/>
              <w:ind w:left="0"/>
            </w:pPr>
            <w:r>
              <w:rPr>
                <w:rFonts w:ascii="Arial" w:hAnsi="Arial" w:cs="Arial"/>
                <w:sz w:val="14"/>
                <w:szCs w:val="14"/>
              </w:rPr>
              <w:t>[ ] Sì [ ] No</w:t>
            </w:r>
          </w:p>
        </w:tc>
      </w:tr>
      <w:tr w:rsidR="00A23B3E" w14:paraId="787BAA3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54ABF4"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6E55B23D" w14:textId="77777777" w:rsidR="00A23B3E" w:rsidRPr="003A443E" w:rsidRDefault="00A23B3E">
            <w:pPr>
              <w:pStyle w:val="Text1"/>
              <w:spacing w:before="0" w:after="0"/>
              <w:ind w:left="0"/>
              <w:rPr>
                <w:rFonts w:ascii="Arial" w:hAnsi="Arial" w:cs="Arial"/>
                <w:b/>
                <w:color w:val="000000"/>
                <w:sz w:val="14"/>
                <w:szCs w:val="14"/>
              </w:rPr>
            </w:pPr>
          </w:p>
          <w:p w14:paraId="68A3BF13"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6CE631E9" w14:textId="77777777" w:rsidR="00A23B3E" w:rsidRPr="003A443E" w:rsidRDefault="00A23B3E">
            <w:pPr>
              <w:pStyle w:val="Text1"/>
              <w:spacing w:before="0" w:after="0"/>
              <w:ind w:left="0"/>
              <w:rPr>
                <w:rFonts w:ascii="Arial" w:hAnsi="Arial" w:cs="Arial"/>
                <w:color w:val="000000"/>
                <w:sz w:val="14"/>
                <w:szCs w:val="14"/>
              </w:rPr>
            </w:pPr>
          </w:p>
          <w:p w14:paraId="5615BB11"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1AB66C18"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5DA44A"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1A74A757" w14:textId="77777777" w:rsidR="00A23B3E" w:rsidRDefault="00A23B3E">
            <w:pPr>
              <w:pStyle w:val="Text1"/>
              <w:spacing w:before="0" w:after="0"/>
              <w:ind w:left="0"/>
              <w:rPr>
                <w:rFonts w:ascii="Arial" w:hAnsi="Arial" w:cs="Arial"/>
                <w:sz w:val="14"/>
                <w:szCs w:val="14"/>
              </w:rPr>
            </w:pPr>
          </w:p>
          <w:p w14:paraId="08448322" w14:textId="77777777" w:rsidR="00A23B3E" w:rsidRDefault="00A23B3E">
            <w:pPr>
              <w:pStyle w:val="Text1"/>
              <w:spacing w:before="0" w:after="0"/>
              <w:ind w:left="0"/>
              <w:rPr>
                <w:rFonts w:ascii="Arial" w:hAnsi="Arial" w:cs="Arial"/>
                <w:sz w:val="14"/>
                <w:szCs w:val="14"/>
              </w:rPr>
            </w:pPr>
          </w:p>
          <w:p w14:paraId="4767709D" w14:textId="77777777" w:rsidR="00A23B3E" w:rsidRDefault="00A23B3E">
            <w:pPr>
              <w:pStyle w:val="Text1"/>
              <w:spacing w:before="0" w:after="0"/>
              <w:ind w:left="0"/>
              <w:rPr>
                <w:rFonts w:ascii="Arial" w:hAnsi="Arial" w:cs="Arial"/>
                <w:sz w:val="14"/>
                <w:szCs w:val="14"/>
              </w:rPr>
            </w:pPr>
          </w:p>
          <w:p w14:paraId="665818E4" w14:textId="77777777" w:rsidR="00A23B3E" w:rsidRDefault="00A23B3E">
            <w:pPr>
              <w:pStyle w:val="Text1"/>
              <w:spacing w:before="0" w:after="0"/>
              <w:ind w:left="0"/>
              <w:rPr>
                <w:rFonts w:ascii="Arial" w:hAnsi="Arial" w:cs="Arial"/>
                <w:sz w:val="14"/>
                <w:szCs w:val="14"/>
              </w:rPr>
            </w:pPr>
          </w:p>
          <w:p w14:paraId="5CBFC535"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43FD6F0D" w14:textId="77777777" w:rsidR="00A23B3E" w:rsidRDefault="00A23B3E">
            <w:pPr>
              <w:pStyle w:val="Text1"/>
              <w:spacing w:before="0" w:after="0"/>
              <w:ind w:left="0"/>
              <w:rPr>
                <w:rFonts w:ascii="Arial" w:hAnsi="Arial" w:cs="Arial"/>
                <w:sz w:val="14"/>
                <w:szCs w:val="14"/>
              </w:rPr>
            </w:pPr>
          </w:p>
          <w:p w14:paraId="6C9A15AB" w14:textId="77777777" w:rsidR="00A23B3E" w:rsidRDefault="00A23B3E">
            <w:pPr>
              <w:pStyle w:val="Text1"/>
              <w:spacing w:before="0" w:after="0"/>
              <w:ind w:left="0"/>
              <w:rPr>
                <w:rFonts w:ascii="Arial" w:hAnsi="Arial" w:cs="Arial"/>
                <w:sz w:val="14"/>
                <w:szCs w:val="14"/>
              </w:rPr>
            </w:pPr>
          </w:p>
          <w:p w14:paraId="6E3E3A0E" w14:textId="77777777" w:rsidR="00A23B3E" w:rsidRDefault="00A23B3E">
            <w:pPr>
              <w:pStyle w:val="Text1"/>
              <w:spacing w:before="0" w:after="0"/>
              <w:ind w:left="0"/>
              <w:rPr>
                <w:rFonts w:ascii="Arial" w:hAnsi="Arial" w:cs="Arial"/>
                <w:sz w:val="14"/>
                <w:szCs w:val="14"/>
              </w:rPr>
            </w:pPr>
          </w:p>
          <w:p w14:paraId="64460B84"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6E34BE76" w14:textId="77777777" w:rsidR="00A23B3E" w:rsidRDefault="00A23B3E">
            <w:pPr>
              <w:pStyle w:val="Text1"/>
              <w:spacing w:before="0" w:after="0"/>
              <w:ind w:left="0"/>
              <w:rPr>
                <w:rFonts w:ascii="Arial" w:hAnsi="Arial" w:cs="Arial"/>
                <w:sz w:val="14"/>
                <w:szCs w:val="14"/>
              </w:rPr>
            </w:pPr>
          </w:p>
        </w:tc>
      </w:tr>
      <w:tr w:rsidR="00A23B3E" w14:paraId="757D4B4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B3D781D"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14:paraId="4035C7AD"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6A3A1B33" w14:textId="77777777" w:rsidR="00A23B3E" w:rsidRPr="003A443E" w:rsidRDefault="00A23B3E">
            <w:pPr>
              <w:pStyle w:val="Text1"/>
              <w:spacing w:before="0" w:after="0"/>
              <w:ind w:left="0"/>
              <w:rPr>
                <w:rFonts w:ascii="Arial" w:hAnsi="Arial" w:cs="Arial"/>
                <w:color w:val="000000"/>
                <w:sz w:val="14"/>
                <w:szCs w:val="14"/>
              </w:rPr>
            </w:pPr>
          </w:p>
          <w:p w14:paraId="52326E2F"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w:t>
            </w:r>
            <w:r w:rsidR="0059281B">
              <w:rPr>
                <w:rFonts w:ascii="Arial" w:hAnsi="Arial" w:cs="Arial"/>
                <w:b/>
                <w:color w:val="000000"/>
                <w:sz w:val="14"/>
                <w:szCs w:val="14"/>
              </w:rPr>
              <w:t xml:space="preserve">esente parte, la parte III, la </w:t>
            </w:r>
            <w:r w:rsidRPr="003A443E">
              <w:rPr>
                <w:rFonts w:ascii="Arial" w:hAnsi="Arial" w:cs="Arial"/>
                <w:b/>
                <w:color w:val="000000"/>
                <w:sz w:val="14"/>
                <w:szCs w:val="14"/>
              </w:rPr>
              <w:t>parte V se applicabile, e in ogni caso compilare e firmare la parte VI.</w:t>
            </w:r>
          </w:p>
          <w:p w14:paraId="73B9E82C" w14:textId="77777777" w:rsidR="00A23B3E" w:rsidRPr="003A443E" w:rsidRDefault="00A23B3E">
            <w:pPr>
              <w:pStyle w:val="Text1"/>
              <w:spacing w:before="0" w:after="0"/>
              <w:ind w:left="0"/>
              <w:rPr>
                <w:rFonts w:ascii="Arial" w:hAnsi="Arial" w:cs="Arial"/>
                <w:color w:val="000000"/>
                <w:sz w:val="12"/>
                <w:szCs w:val="12"/>
              </w:rPr>
            </w:pPr>
          </w:p>
          <w:p w14:paraId="3E0CDDCA"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0EA56753" w14:textId="77777777" w:rsidR="00A23B3E" w:rsidRPr="003A443E" w:rsidRDefault="00A23B3E">
            <w:pPr>
              <w:pStyle w:val="Text1"/>
              <w:spacing w:before="0" w:after="0"/>
              <w:ind w:left="720"/>
              <w:rPr>
                <w:rFonts w:ascii="Arial" w:hAnsi="Arial" w:cs="Arial"/>
                <w:i/>
                <w:color w:val="000000"/>
                <w:sz w:val="14"/>
                <w:szCs w:val="14"/>
              </w:rPr>
            </w:pPr>
          </w:p>
          <w:p w14:paraId="7A79A5ED" w14:textId="77777777" w:rsidR="001F35A9" w:rsidRPr="003A443E" w:rsidRDefault="001F35A9">
            <w:pPr>
              <w:pStyle w:val="Text1"/>
              <w:spacing w:before="0" w:after="0"/>
              <w:ind w:left="720"/>
              <w:rPr>
                <w:rFonts w:ascii="Arial" w:hAnsi="Arial" w:cs="Arial"/>
                <w:i/>
                <w:color w:val="000000"/>
                <w:sz w:val="14"/>
                <w:szCs w:val="14"/>
              </w:rPr>
            </w:pPr>
          </w:p>
          <w:p w14:paraId="27DF7FF1"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443C0A5B" w14:textId="77777777" w:rsidR="00A23B3E" w:rsidRPr="003A443E" w:rsidRDefault="00A23B3E">
            <w:pPr>
              <w:pStyle w:val="Text1"/>
              <w:spacing w:before="0" w:after="0"/>
              <w:ind w:left="284" w:hanging="284"/>
              <w:rPr>
                <w:rFonts w:ascii="Arial" w:hAnsi="Arial" w:cs="Arial"/>
                <w:color w:val="000000"/>
                <w:sz w:val="14"/>
                <w:szCs w:val="14"/>
              </w:rPr>
            </w:pPr>
          </w:p>
          <w:p w14:paraId="4E661BAD" w14:textId="77777777" w:rsidR="00A23B3E" w:rsidRPr="003A443E" w:rsidRDefault="00A23B3E">
            <w:pPr>
              <w:pStyle w:val="Text1"/>
              <w:spacing w:before="0" w:after="0"/>
              <w:ind w:left="284" w:hanging="284"/>
              <w:rPr>
                <w:rFonts w:ascii="Arial" w:hAnsi="Arial" w:cs="Arial"/>
                <w:color w:val="000000"/>
                <w:sz w:val="14"/>
                <w:szCs w:val="14"/>
              </w:rPr>
            </w:pPr>
          </w:p>
          <w:p w14:paraId="3E4094CA" w14:textId="77777777" w:rsidR="00A23B3E" w:rsidRPr="003A443E" w:rsidRDefault="00A23B3E">
            <w:pPr>
              <w:pStyle w:val="Text1"/>
              <w:spacing w:before="0" w:after="0"/>
              <w:ind w:left="284" w:hanging="284"/>
              <w:rPr>
                <w:rFonts w:ascii="Arial" w:hAnsi="Arial" w:cs="Arial"/>
                <w:color w:val="000000"/>
                <w:sz w:val="14"/>
                <w:szCs w:val="14"/>
              </w:rPr>
            </w:pPr>
          </w:p>
          <w:p w14:paraId="4E98D429" w14:textId="77777777" w:rsidR="00A23B3E" w:rsidRPr="003A443E" w:rsidRDefault="00A23B3E">
            <w:pPr>
              <w:pStyle w:val="Text1"/>
              <w:spacing w:before="0" w:after="0"/>
              <w:ind w:left="284" w:hanging="284"/>
              <w:rPr>
                <w:rFonts w:ascii="Arial" w:hAnsi="Arial" w:cs="Arial"/>
                <w:color w:val="000000"/>
                <w:sz w:val="14"/>
                <w:szCs w:val="14"/>
              </w:rPr>
            </w:pPr>
          </w:p>
          <w:p w14:paraId="58100D5F"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7ADDE59A"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2DBE3AF5"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75E8A623"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793A8472"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54F813CE"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4C1CB28E"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3FAE0EF" w14:textId="77777777" w:rsidR="001F35A9" w:rsidRDefault="001F35A9">
            <w:pPr>
              <w:pStyle w:val="Text1"/>
              <w:ind w:left="0"/>
              <w:rPr>
                <w:rFonts w:ascii="Arial" w:hAnsi="Arial" w:cs="Arial"/>
                <w:sz w:val="15"/>
                <w:szCs w:val="15"/>
              </w:rPr>
            </w:pPr>
          </w:p>
          <w:p w14:paraId="4A93E127" w14:textId="77777777" w:rsidR="001F35A9" w:rsidRDefault="001F35A9">
            <w:pPr>
              <w:pStyle w:val="Text1"/>
              <w:ind w:left="0"/>
              <w:rPr>
                <w:rFonts w:ascii="Arial" w:hAnsi="Arial" w:cs="Arial"/>
                <w:sz w:val="15"/>
                <w:szCs w:val="15"/>
              </w:rPr>
            </w:pPr>
          </w:p>
          <w:p w14:paraId="26317514"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526546EC" w14:textId="77777777" w:rsidR="00A23B3E" w:rsidRDefault="00A23B3E">
            <w:pPr>
              <w:pStyle w:val="Text1"/>
              <w:ind w:left="0"/>
              <w:rPr>
                <w:rFonts w:ascii="Arial" w:hAnsi="Arial" w:cs="Arial"/>
                <w:sz w:val="15"/>
                <w:szCs w:val="15"/>
              </w:rPr>
            </w:pPr>
          </w:p>
          <w:p w14:paraId="125EB097" w14:textId="77777777" w:rsidR="00A23B3E" w:rsidRDefault="00A23B3E">
            <w:pPr>
              <w:pStyle w:val="Text1"/>
              <w:ind w:left="0"/>
              <w:rPr>
                <w:rFonts w:ascii="Arial" w:hAnsi="Arial" w:cs="Arial"/>
                <w:sz w:val="15"/>
                <w:szCs w:val="15"/>
              </w:rPr>
            </w:pPr>
          </w:p>
          <w:p w14:paraId="55A95710"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5C7DE238" w14:textId="77777777" w:rsidR="001F35A9" w:rsidRDefault="001F35A9" w:rsidP="001F35A9">
            <w:pPr>
              <w:pStyle w:val="Text1"/>
              <w:spacing w:before="0" w:after="0"/>
              <w:ind w:left="0"/>
              <w:rPr>
                <w:rFonts w:ascii="Arial" w:hAnsi="Arial" w:cs="Arial"/>
                <w:color w:val="000000"/>
                <w:sz w:val="14"/>
                <w:szCs w:val="14"/>
              </w:rPr>
            </w:pPr>
          </w:p>
          <w:p w14:paraId="645C5D47" w14:textId="77777777" w:rsidR="001F35A9" w:rsidRDefault="001F35A9" w:rsidP="001F35A9">
            <w:pPr>
              <w:pStyle w:val="Text1"/>
              <w:spacing w:before="0" w:after="0"/>
              <w:ind w:left="0"/>
              <w:rPr>
                <w:rFonts w:ascii="Arial" w:hAnsi="Arial" w:cs="Arial"/>
                <w:color w:val="000000"/>
                <w:sz w:val="14"/>
                <w:szCs w:val="14"/>
              </w:rPr>
            </w:pPr>
          </w:p>
          <w:p w14:paraId="46734BF4"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50359D57"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33E1FA4F" w14:textId="77777777" w:rsidR="001F35A9" w:rsidRDefault="001F35A9">
            <w:pPr>
              <w:pStyle w:val="Text1"/>
              <w:ind w:left="0"/>
              <w:rPr>
                <w:rFonts w:ascii="Arial" w:hAnsi="Arial" w:cs="Arial"/>
                <w:color w:val="000000"/>
                <w:sz w:val="14"/>
                <w:szCs w:val="14"/>
              </w:rPr>
            </w:pPr>
          </w:p>
          <w:p w14:paraId="7F4C6B28"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14:paraId="31B7E228" w14:textId="77777777" w:rsidR="00A23B3E" w:rsidRDefault="00A23B3E">
            <w:pPr>
              <w:pStyle w:val="Text1"/>
              <w:ind w:left="0"/>
              <w:rPr>
                <w:rFonts w:ascii="Arial" w:hAnsi="Arial" w:cs="Arial"/>
                <w:color w:val="FF0000"/>
                <w:sz w:val="14"/>
                <w:szCs w:val="14"/>
                <w:highlight w:val="yellow"/>
              </w:rPr>
            </w:pPr>
          </w:p>
          <w:p w14:paraId="766BDF7C" w14:textId="77777777" w:rsidR="00A23B3E" w:rsidRDefault="00A23B3E">
            <w:pPr>
              <w:pStyle w:val="Text1"/>
              <w:ind w:left="0"/>
              <w:rPr>
                <w:rFonts w:ascii="Arial" w:hAnsi="Arial" w:cs="Arial"/>
                <w:color w:val="FF0000"/>
                <w:sz w:val="14"/>
                <w:szCs w:val="14"/>
                <w:highlight w:val="yellow"/>
              </w:rPr>
            </w:pPr>
          </w:p>
          <w:p w14:paraId="236998C7" w14:textId="77777777" w:rsidR="00A23B3E" w:rsidRDefault="00A23B3E">
            <w:pPr>
              <w:pStyle w:val="Text1"/>
              <w:ind w:left="0"/>
              <w:rPr>
                <w:rFonts w:ascii="Arial" w:hAnsi="Arial" w:cs="Arial"/>
                <w:sz w:val="14"/>
                <w:szCs w:val="14"/>
              </w:rPr>
            </w:pPr>
          </w:p>
          <w:p w14:paraId="2516C02B" w14:textId="77777777" w:rsidR="00A23B3E" w:rsidRDefault="00A23B3E">
            <w:pPr>
              <w:pStyle w:val="Text1"/>
              <w:ind w:left="0"/>
              <w:rPr>
                <w:rFonts w:ascii="Arial" w:hAnsi="Arial" w:cs="Arial"/>
                <w:sz w:val="14"/>
                <w:szCs w:val="14"/>
              </w:rPr>
            </w:pPr>
          </w:p>
          <w:p w14:paraId="74D6FC19" w14:textId="77777777" w:rsidR="001F35A9" w:rsidRDefault="001F35A9">
            <w:pPr>
              <w:pStyle w:val="Text1"/>
              <w:ind w:left="0"/>
              <w:rPr>
                <w:rFonts w:ascii="Arial" w:hAnsi="Arial" w:cs="Arial"/>
                <w:sz w:val="14"/>
                <w:szCs w:val="14"/>
              </w:rPr>
            </w:pPr>
          </w:p>
          <w:p w14:paraId="76923A0C"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62C9DF02" w14:textId="77777777" w:rsidR="00A23B3E" w:rsidRDefault="00A23B3E" w:rsidP="005309A4">
            <w:pPr>
              <w:pStyle w:val="Text1"/>
              <w:spacing w:before="0"/>
              <w:ind w:left="0"/>
            </w:pPr>
            <w:r>
              <w:rPr>
                <w:rFonts w:ascii="Arial" w:hAnsi="Arial" w:cs="Arial"/>
                <w:sz w:val="14"/>
                <w:szCs w:val="14"/>
              </w:rPr>
              <w:t>[………..…][…………][……….…][……….…]</w:t>
            </w:r>
          </w:p>
        </w:tc>
      </w:tr>
      <w:tr w:rsidR="00A23B3E" w14:paraId="57C80FBE"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2BDF726"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2CBF5F85"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44C04EAD"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8C60CC">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14:paraId="20972921"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62118824" w14:textId="77777777" w:rsidR="00A23B3E" w:rsidRPr="003A443E" w:rsidRDefault="00A23B3E">
            <w:pPr>
              <w:pStyle w:val="Text1"/>
              <w:spacing w:before="0" w:after="0"/>
              <w:ind w:left="0"/>
              <w:rPr>
                <w:rFonts w:ascii="Arial" w:hAnsi="Arial" w:cs="Arial"/>
                <w:color w:val="000000"/>
                <w:sz w:val="14"/>
                <w:szCs w:val="14"/>
              </w:rPr>
            </w:pPr>
          </w:p>
          <w:p w14:paraId="55A0ACE9"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10164CB3" w14:textId="77777777" w:rsidR="00A23B3E" w:rsidRPr="003A443E" w:rsidRDefault="00A23B3E">
            <w:pPr>
              <w:pStyle w:val="Text1"/>
              <w:spacing w:before="0" w:after="0"/>
              <w:ind w:left="720"/>
              <w:rPr>
                <w:rFonts w:ascii="Arial" w:hAnsi="Arial" w:cs="Arial"/>
                <w:i/>
                <w:color w:val="000000"/>
                <w:sz w:val="14"/>
                <w:szCs w:val="14"/>
              </w:rPr>
            </w:pPr>
          </w:p>
          <w:p w14:paraId="428931A4"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2442266A" w14:textId="77777777" w:rsidR="00A23B3E" w:rsidRPr="003A443E" w:rsidRDefault="00A23B3E">
            <w:pPr>
              <w:pStyle w:val="Text1"/>
              <w:spacing w:before="0" w:after="0"/>
              <w:ind w:left="284" w:hanging="284"/>
              <w:rPr>
                <w:rFonts w:ascii="Arial" w:hAnsi="Arial" w:cs="Arial"/>
                <w:color w:val="000000"/>
                <w:sz w:val="14"/>
                <w:szCs w:val="14"/>
              </w:rPr>
            </w:pPr>
          </w:p>
          <w:p w14:paraId="18C86F13" w14:textId="77777777" w:rsidR="001F35A9" w:rsidRPr="003A443E" w:rsidRDefault="001F35A9">
            <w:pPr>
              <w:pStyle w:val="Text1"/>
              <w:spacing w:before="0" w:after="0"/>
              <w:ind w:left="284" w:hanging="284"/>
              <w:rPr>
                <w:rFonts w:ascii="Arial" w:hAnsi="Arial" w:cs="Arial"/>
                <w:color w:val="000000"/>
                <w:sz w:val="14"/>
                <w:szCs w:val="14"/>
              </w:rPr>
            </w:pPr>
          </w:p>
          <w:p w14:paraId="5C59F914" w14:textId="77777777" w:rsidR="001F35A9" w:rsidRPr="003A443E" w:rsidRDefault="001F35A9">
            <w:pPr>
              <w:pStyle w:val="Text1"/>
              <w:spacing w:before="0" w:after="0"/>
              <w:ind w:left="284" w:hanging="284"/>
              <w:rPr>
                <w:rFonts w:ascii="Arial" w:hAnsi="Arial" w:cs="Arial"/>
                <w:color w:val="000000"/>
                <w:sz w:val="14"/>
                <w:szCs w:val="14"/>
              </w:rPr>
            </w:pPr>
          </w:p>
          <w:p w14:paraId="02B5518E" w14:textId="77777777" w:rsidR="001F35A9" w:rsidRPr="003A443E" w:rsidRDefault="001F35A9">
            <w:pPr>
              <w:pStyle w:val="Text1"/>
              <w:spacing w:before="0" w:after="0"/>
              <w:ind w:left="284" w:hanging="284"/>
              <w:rPr>
                <w:rFonts w:ascii="Arial" w:hAnsi="Arial" w:cs="Arial"/>
                <w:color w:val="000000"/>
                <w:sz w:val="14"/>
                <w:szCs w:val="14"/>
              </w:rPr>
            </w:pPr>
          </w:p>
          <w:p w14:paraId="01066D89" w14:textId="77777777" w:rsidR="001F35A9" w:rsidRPr="003A443E" w:rsidRDefault="001F35A9">
            <w:pPr>
              <w:pStyle w:val="Text1"/>
              <w:spacing w:before="0" w:after="0"/>
              <w:ind w:left="284" w:hanging="284"/>
              <w:rPr>
                <w:rFonts w:ascii="Arial" w:hAnsi="Arial" w:cs="Arial"/>
                <w:color w:val="000000"/>
                <w:sz w:val="14"/>
                <w:szCs w:val="14"/>
              </w:rPr>
            </w:pPr>
          </w:p>
          <w:p w14:paraId="6EA4D60B" w14:textId="77777777" w:rsidR="00A23B3E" w:rsidRPr="003A443E" w:rsidRDefault="00A23B3E">
            <w:pPr>
              <w:pStyle w:val="Text1"/>
              <w:spacing w:before="0" w:after="0"/>
              <w:ind w:left="284" w:hanging="284"/>
              <w:rPr>
                <w:rFonts w:ascii="Arial" w:hAnsi="Arial" w:cs="Arial"/>
                <w:color w:val="000000"/>
                <w:sz w:val="14"/>
                <w:szCs w:val="14"/>
              </w:rPr>
            </w:pPr>
          </w:p>
          <w:p w14:paraId="44B45A74"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55FEE18A" w14:textId="77777777" w:rsidR="00A23B3E" w:rsidRPr="003A443E" w:rsidRDefault="00A23B3E">
            <w:pPr>
              <w:pStyle w:val="Text1"/>
              <w:spacing w:before="0" w:after="0"/>
              <w:ind w:left="284" w:hanging="284"/>
              <w:rPr>
                <w:rFonts w:ascii="Arial" w:hAnsi="Arial" w:cs="Arial"/>
                <w:color w:val="000000"/>
                <w:sz w:val="14"/>
                <w:szCs w:val="14"/>
              </w:rPr>
            </w:pPr>
          </w:p>
          <w:p w14:paraId="2E1F5D53"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44C0C1A" w14:textId="77777777" w:rsidR="00A23B3E" w:rsidRPr="003A443E" w:rsidRDefault="00A23B3E">
            <w:pPr>
              <w:pStyle w:val="Text1"/>
              <w:ind w:left="0"/>
              <w:rPr>
                <w:rFonts w:ascii="Arial" w:hAnsi="Arial" w:cs="Arial"/>
                <w:color w:val="000000"/>
                <w:sz w:val="14"/>
                <w:szCs w:val="14"/>
              </w:rPr>
            </w:pPr>
          </w:p>
          <w:p w14:paraId="7478F7D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5FC8EE5C" w14:textId="77777777" w:rsidR="00A23B3E" w:rsidRPr="003A443E" w:rsidRDefault="00A23B3E">
            <w:pPr>
              <w:pStyle w:val="Text1"/>
              <w:ind w:left="0"/>
              <w:rPr>
                <w:rFonts w:ascii="Arial" w:hAnsi="Arial" w:cs="Arial"/>
                <w:color w:val="000000"/>
                <w:sz w:val="14"/>
                <w:szCs w:val="14"/>
              </w:rPr>
            </w:pPr>
          </w:p>
          <w:p w14:paraId="3A6D37FB" w14:textId="77777777" w:rsidR="00A23B3E" w:rsidRPr="003A443E" w:rsidRDefault="00A23B3E">
            <w:pPr>
              <w:pStyle w:val="Text1"/>
              <w:ind w:left="0"/>
              <w:rPr>
                <w:rFonts w:ascii="Arial" w:hAnsi="Arial" w:cs="Arial"/>
                <w:color w:val="000000"/>
                <w:sz w:val="14"/>
                <w:szCs w:val="14"/>
              </w:rPr>
            </w:pPr>
          </w:p>
          <w:p w14:paraId="0B097BFE"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05E670A8" w14:textId="77777777" w:rsidR="00A23B3E" w:rsidRPr="003A443E" w:rsidRDefault="00A23B3E">
            <w:pPr>
              <w:pStyle w:val="Text1"/>
              <w:ind w:left="0"/>
              <w:rPr>
                <w:rFonts w:ascii="Arial" w:hAnsi="Arial" w:cs="Arial"/>
                <w:color w:val="000000"/>
                <w:sz w:val="14"/>
                <w:szCs w:val="14"/>
              </w:rPr>
            </w:pPr>
          </w:p>
          <w:p w14:paraId="747C850A"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6808D0AF" w14:textId="77777777" w:rsidR="00A23B3E" w:rsidRPr="003A443E" w:rsidRDefault="00A23B3E" w:rsidP="00F351F0">
            <w:pPr>
              <w:pStyle w:val="Text1"/>
              <w:spacing w:before="0" w:after="0"/>
              <w:ind w:left="0"/>
              <w:rPr>
                <w:rFonts w:ascii="Arial" w:hAnsi="Arial" w:cs="Arial"/>
                <w:color w:val="000000"/>
                <w:sz w:val="14"/>
                <w:szCs w:val="14"/>
              </w:rPr>
            </w:pPr>
          </w:p>
          <w:p w14:paraId="353AB3C0"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280E8EFD"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51904944"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275788E0"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642AC4AD"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6A868C56"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3110BF45"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0977BAA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6C2AA04"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5012F13" w14:textId="77777777" w:rsidR="00A23B3E" w:rsidRDefault="00A23B3E">
            <w:pPr>
              <w:pStyle w:val="Text1"/>
              <w:ind w:left="0"/>
            </w:pPr>
            <w:r>
              <w:rPr>
                <w:rFonts w:ascii="Arial" w:hAnsi="Arial" w:cs="Arial"/>
                <w:b/>
                <w:sz w:val="15"/>
                <w:szCs w:val="15"/>
              </w:rPr>
              <w:t>Risposta:</w:t>
            </w:r>
          </w:p>
        </w:tc>
      </w:tr>
      <w:tr w:rsidR="00A23B3E" w14:paraId="137C2A4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406ED6"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FE8DD3D" w14:textId="77777777" w:rsidR="00A23B3E" w:rsidRDefault="00A23B3E">
            <w:pPr>
              <w:pStyle w:val="Text1"/>
              <w:ind w:left="0"/>
            </w:pPr>
            <w:r>
              <w:rPr>
                <w:rFonts w:ascii="Arial" w:hAnsi="Arial" w:cs="Arial"/>
                <w:sz w:val="15"/>
                <w:szCs w:val="15"/>
              </w:rPr>
              <w:t>[ ] Sì [ ] No</w:t>
            </w:r>
          </w:p>
        </w:tc>
      </w:tr>
      <w:tr w:rsidR="00A23B3E" w14:paraId="607ADFC0"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1D6FAE35"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0926E70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4E6A0F0"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7EB90F5E"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14:paraId="1C8F96D7" w14:textId="77777777" w:rsidR="00A23B3E" w:rsidRPr="003A443E" w:rsidRDefault="00A23B3E">
            <w:pPr>
              <w:pStyle w:val="Text1"/>
              <w:spacing w:before="0" w:after="0"/>
              <w:ind w:left="284"/>
              <w:rPr>
                <w:rFonts w:ascii="Arial" w:hAnsi="Arial" w:cs="Arial"/>
                <w:color w:val="000000"/>
                <w:sz w:val="14"/>
                <w:szCs w:val="14"/>
              </w:rPr>
            </w:pPr>
          </w:p>
          <w:p w14:paraId="4B9A7C2A"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009A2ABB"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356608BF" w14:textId="77777777" w:rsidR="00A23B3E" w:rsidRPr="003A443E" w:rsidRDefault="00A23B3E">
            <w:pPr>
              <w:pStyle w:val="Text1"/>
              <w:spacing w:before="0" w:after="0"/>
              <w:ind w:left="0"/>
              <w:rPr>
                <w:rFonts w:ascii="Arial" w:hAnsi="Arial" w:cs="Arial"/>
                <w:b/>
                <w:color w:val="000000"/>
                <w:sz w:val="14"/>
                <w:szCs w:val="14"/>
              </w:rPr>
            </w:pPr>
          </w:p>
          <w:p w14:paraId="266A65CD"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D02351" w14:textId="77777777" w:rsidR="00A23B3E" w:rsidRPr="003A443E" w:rsidRDefault="00A23B3E">
            <w:pPr>
              <w:pStyle w:val="Text1"/>
              <w:spacing w:before="0" w:after="0"/>
              <w:ind w:left="0"/>
              <w:rPr>
                <w:rFonts w:ascii="Arial" w:hAnsi="Arial" w:cs="Arial"/>
                <w:color w:val="000000"/>
                <w:sz w:val="15"/>
                <w:szCs w:val="15"/>
              </w:rPr>
            </w:pPr>
          </w:p>
          <w:p w14:paraId="7DE7BCF4" w14:textId="77777777" w:rsidR="00A23B3E" w:rsidRPr="003A443E" w:rsidRDefault="00A23B3E">
            <w:pPr>
              <w:pStyle w:val="Text1"/>
              <w:spacing w:before="0" w:after="0"/>
              <w:ind w:left="0"/>
              <w:rPr>
                <w:rFonts w:ascii="Arial" w:hAnsi="Arial" w:cs="Arial"/>
                <w:color w:val="000000"/>
                <w:sz w:val="15"/>
                <w:szCs w:val="15"/>
              </w:rPr>
            </w:pPr>
          </w:p>
          <w:p w14:paraId="3E48D760" w14:textId="77777777" w:rsidR="00A23B3E" w:rsidRPr="003A443E" w:rsidRDefault="00A23B3E">
            <w:pPr>
              <w:pStyle w:val="Text1"/>
              <w:spacing w:before="0" w:after="0"/>
              <w:ind w:left="0"/>
              <w:rPr>
                <w:rFonts w:ascii="Arial" w:hAnsi="Arial" w:cs="Arial"/>
                <w:color w:val="000000"/>
                <w:sz w:val="15"/>
                <w:szCs w:val="15"/>
              </w:rPr>
            </w:pPr>
          </w:p>
          <w:p w14:paraId="0B7B45BC" w14:textId="77777777" w:rsidR="001F35A9" w:rsidRPr="003A443E" w:rsidRDefault="001F35A9">
            <w:pPr>
              <w:pStyle w:val="Text1"/>
              <w:spacing w:before="0" w:after="0"/>
              <w:ind w:left="0"/>
              <w:rPr>
                <w:rFonts w:ascii="Arial" w:hAnsi="Arial" w:cs="Arial"/>
                <w:color w:val="000000"/>
                <w:sz w:val="15"/>
                <w:szCs w:val="15"/>
              </w:rPr>
            </w:pPr>
          </w:p>
          <w:p w14:paraId="132EF832" w14:textId="77777777" w:rsidR="001F35A9" w:rsidRPr="003A443E" w:rsidRDefault="001F35A9">
            <w:pPr>
              <w:pStyle w:val="Text1"/>
              <w:spacing w:before="0" w:after="0"/>
              <w:ind w:left="0"/>
              <w:rPr>
                <w:rFonts w:ascii="Arial" w:hAnsi="Arial" w:cs="Arial"/>
                <w:color w:val="000000"/>
                <w:sz w:val="15"/>
                <w:szCs w:val="15"/>
              </w:rPr>
            </w:pPr>
          </w:p>
          <w:p w14:paraId="0BF440CD"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3466B983" w14:textId="77777777" w:rsidR="00A23B3E" w:rsidRPr="003A443E" w:rsidRDefault="00A23B3E">
            <w:pPr>
              <w:pStyle w:val="Text1"/>
              <w:spacing w:before="0" w:after="0"/>
              <w:ind w:left="0"/>
              <w:rPr>
                <w:rFonts w:ascii="Arial" w:hAnsi="Arial" w:cs="Arial"/>
                <w:color w:val="000000"/>
                <w:sz w:val="15"/>
                <w:szCs w:val="15"/>
              </w:rPr>
            </w:pPr>
          </w:p>
          <w:p w14:paraId="63E7A38A"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4879D3E0"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04C2240D" w14:textId="77777777" w:rsidR="00A23B3E" w:rsidRPr="003A443E" w:rsidRDefault="00A23B3E">
            <w:pPr>
              <w:pStyle w:val="Text1"/>
              <w:spacing w:before="0" w:after="0"/>
              <w:ind w:left="0"/>
              <w:rPr>
                <w:rFonts w:ascii="Arial" w:hAnsi="Arial" w:cs="Arial"/>
                <w:color w:val="000000"/>
                <w:sz w:val="15"/>
                <w:szCs w:val="15"/>
              </w:rPr>
            </w:pPr>
          </w:p>
          <w:p w14:paraId="26EDBAE0"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71DB69A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7A1EEF" w14:textId="77777777"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C01886C" w14:textId="77777777" w:rsidR="00A23B3E" w:rsidRDefault="00A23B3E">
            <w:pPr>
              <w:pStyle w:val="Text1"/>
              <w:ind w:left="0"/>
            </w:pPr>
            <w:r>
              <w:rPr>
                <w:rFonts w:ascii="Arial" w:hAnsi="Arial" w:cs="Arial"/>
                <w:b/>
                <w:sz w:val="15"/>
                <w:szCs w:val="15"/>
              </w:rPr>
              <w:t>Risposta:</w:t>
            </w:r>
          </w:p>
        </w:tc>
      </w:tr>
      <w:tr w:rsidR="00A23B3E" w14:paraId="4FF624C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9712462"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8D68B1" w14:textId="77777777" w:rsidR="00A23B3E" w:rsidRDefault="00A23B3E">
            <w:pPr>
              <w:pStyle w:val="Text1"/>
              <w:ind w:left="0"/>
            </w:pPr>
            <w:r>
              <w:rPr>
                <w:rFonts w:ascii="Arial" w:hAnsi="Arial" w:cs="Arial"/>
                <w:sz w:val="15"/>
                <w:szCs w:val="15"/>
              </w:rPr>
              <w:t>[   ]</w:t>
            </w:r>
          </w:p>
        </w:tc>
      </w:tr>
    </w:tbl>
    <w:p w14:paraId="30ED6492" w14:textId="77777777" w:rsidR="00A23B3E" w:rsidRPr="00AA5F93" w:rsidRDefault="00A23B3E">
      <w:pPr>
        <w:pStyle w:val="SectionTitle"/>
        <w:spacing w:before="0" w:after="0"/>
        <w:jc w:val="both"/>
        <w:rPr>
          <w:rFonts w:ascii="Arial" w:hAnsi="Arial" w:cs="Arial"/>
          <w:b w:val="0"/>
          <w:caps/>
          <w:sz w:val="10"/>
          <w:szCs w:val="10"/>
        </w:rPr>
      </w:pPr>
    </w:p>
    <w:p w14:paraId="1E380810" w14:textId="77777777" w:rsidR="00A23B3E" w:rsidRPr="00AA5F93" w:rsidRDefault="00A23B3E">
      <w:pPr>
        <w:pStyle w:val="SectionTitle"/>
        <w:spacing w:before="0" w:after="0"/>
        <w:jc w:val="both"/>
        <w:rPr>
          <w:rFonts w:ascii="Arial" w:hAnsi="Arial" w:cs="Arial"/>
          <w:b w:val="0"/>
          <w:caps/>
          <w:sz w:val="12"/>
          <w:szCs w:val="12"/>
        </w:rPr>
      </w:pPr>
    </w:p>
    <w:p w14:paraId="669A0B2D"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3EABB47C"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3C32ED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37CB8B"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886CCF" w14:textId="77777777" w:rsidR="00A23B3E" w:rsidRDefault="00A23B3E">
            <w:r>
              <w:rPr>
                <w:rFonts w:ascii="Arial" w:hAnsi="Arial" w:cs="Arial"/>
                <w:b/>
                <w:sz w:val="15"/>
                <w:szCs w:val="15"/>
              </w:rPr>
              <w:t>Risposta:</w:t>
            </w:r>
          </w:p>
        </w:tc>
      </w:tr>
      <w:tr w:rsidR="00A23B3E" w14:paraId="7E0D486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E7FE29"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0E5CDC"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73068EF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9F6139"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619E67" w14:textId="77777777" w:rsidR="00A23B3E" w:rsidRDefault="00A23B3E">
            <w:r>
              <w:rPr>
                <w:rFonts w:ascii="Arial" w:hAnsi="Arial" w:cs="Arial"/>
                <w:sz w:val="14"/>
                <w:szCs w:val="14"/>
              </w:rPr>
              <w:t>[………….…]</w:t>
            </w:r>
          </w:p>
        </w:tc>
      </w:tr>
      <w:tr w:rsidR="00A23B3E" w14:paraId="4C28105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A76063"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299AE4" w14:textId="77777777" w:rsidR="00A23B3E" w:rsidRDefault="00A23B3E">
            <w:pPr>
              <w:spacing w:after="0"/>
            </w:pPr>
            <w:r>
              <w:rPr>
                <w:rFonts w:ascii="Arial" w:hAnsi="Arial" w:cs="Arial"/>
                <w:sz w:val="14"/>
                <w:szCs w:val="14"/>
              </w:rPr>
              <w:t>[………….…]</w:t>
            </w:r>
          </w:p>
        </w:tc>
      </w:tr>
      <w:tr w:rsidR="00A23B3E" w14:paraId="2667EE4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08C396"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441860" w14:textId="77777777" w:rsidR="00A23B3E" w:rsidRDefault="00A23B3E">
            <w:r>
              <w:rPr>
                <w:rFonts w:ascii="Arial" w:hAnsi="Arial" w:cs="Arial"/>
                <w:sz w:val="14"/>
                <w:szCs w:val="14"/>
              </w:rPr>
              <w:t>[………….…]</w:t>
            </w:r>
          </w:p>
        </w:tc>
      </w:tr>
      <w:tr w:rsidR="00A23B3E" w14:paraId="789609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2CAD45"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0038F6" w14:textId="77777777" w:rsidR="00A23B3E" w:rsidRDefault="00A23B3E">
            <w:r>
              <w:rPr>
                <w:rFonts w:ascii="Arial" w:hAnsi="Arial" w:cs="Arial"/>
                <w:sz w:val="14"/>
                <w:szCs w:val="14"/>
              </w:rPr>
              <w:t>[…………….]</w:t>
            </w:r>
          </w:p>
        </w:tc>
      </w:tr>
      <w:tr w:rsidR="00A23B3E" w14:paraId="043B20C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033F3D"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9DD683" w14:textId="77777777" w:rsidR="00A23B3E" w:rsidRDefault="00A23B3E">
            <w:r>
              <w:rPr>
                <w:rFonts w:ascii="Arial" w:hAnsi="Arial" w:cs="Arial"/>
                <w:sz w:val="14"/>
                <w:szCs w:val="14"/>
              </w:rPr>
              <w:t>[………….…]</w:t>
            </w:r>
          </w:p>
        </w:tc>
      </w:tr>
    </w:tbl>
    <w:p w14:paraId="6B654D2E"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18D4AB1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4EC437"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CA3809"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12D8FB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B4EBC6"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04C5D0EB"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33EC6D83"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1031FF87"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2495B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14:paraId="3B9065BF" w14:textId="77777777" w:rsidR="00A23B3E" w:rsidRDefault="00A23B3E">
            <w:pPr>
              <w:rPr>
                <w:rFonts w:ascii="Arial" w:hAnsi="Arial" w:cs="Arial"/>
                <w:color w:val="000000"/>
                <w:sz w:val="15"/>
                <w:szCs w:val="15"/>
              </w:rPr>
            </w:pPr>
          </w:p>
          <w:p w14:paraId="2D9C292E" w14:textId="77777777" w:rsidR="00CA04F3" w:rsidRPr="003A443E" w:rsidRDefault="00CA04F3">
            <w:pPr>
              <w:rPr>
                <w:rFonts w:ascii="Arial" w:hAnsi="Arial" w:cs="Arial"/>
                <w:color w:val="000000"/>
                <w:sz w:val="15"/>
                <w:szCs w:val="15"/>
              </w:rPr>
            </w:pPr>
          </w:p>
          <w:p w14:paraId="5AE4868D"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0C0ABBF2"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294456E3"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3DC5FC03"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6F61C5BF" w14:textId="77777777" w:rsidR="00D93877" w:rsidRDefault="00D93877" w:rsidP="00F351F0">
      <w:pPr>
        <w:pStyle w:val="ChapterTitle"/>
        <w:spacing w:before="0" w:after="0"/>
        <w:jc w:val="left"/>
        <w:rPr>
          <w:rFonts w:ascii="Arial" w:hAnsi="Arial" w:cs="Arial"/>
          <w:b w:val="0"/>
          <w:caps/>
          <w:sz w:val="14"/>
          <w:szCs w:val="14"/>
        </w:rPr>
      </w:pPr>
    </w:p>
    <w:p w14:paraId="14EC153E"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14:paraId="3FF7B1E2"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565A49B2"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6FF416"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0DF3A053" w14:textId="77777777" w:rsidR="00A23B3E" w:rsidRDefault="00A23B3E">
            <w:r>
              <w:rPr>
                <w:rFonts w:ascii="Arial" w:hAnsi="Arial" w:cs="Arial"/>
                <w:b/>
                <w:sz w:val="15"/>
                <w:szCs w:val="15"/>
              </w:rPr>
              <w:t>Risposta:</w:t>
            </w:r>
          </w:p>
        </w:tc>
      </w:tr>
      <w:tr w:rsidR="000953DC" w:rsidRPr="003A443E" w14:paraId="1BB2045F"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CA1EAF"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4508046D"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5F9EB62B"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66BF7107"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595FF87A"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51CC3F7A" w14:textId="77777777" w:rsidR="00A23B3E" w:rsidRPr="003A443E" w:rsidRDefault="00A23B3E">
            <w:pPr>
              <w:rPr>
                <w:rFonts w:ascii="Arial" w:hAnsi="Arial" w:cs="Arial"/>
                <w:b/>
                <w:color w:val="000000"/>
                <w:sz w:val="15"/>
                <w:szCs w:val="15"/>
              </w:rPr>
            </w:pPr>
          </w:p>
          <w:p w14:paraId="23AC1F63"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1D3CDA4E" w14:textId="77777777" w:rsidR="00BB116C" w:rsidRDefault="00BB116C">
            <w:pPr>
              <w:rPr>
                <w:rFonts w:ascii="Arial" w:hAnsi="Arial" w:cs="Arial"/>
                <w:color w:val="000000"/>
                <w:sz w:val="15"/>
                <w:szCs w:val="15"/>
              </w:rPr>
            </w:pPr>
          </w:p>
          <w:p w14:paraId="428FA4CC" w14:textId="77777777" w:rsidR="00A23B3E" w:rsidRPr="003A443E" w:rsidRDefault="00A23B3E">
            <w:pPr>
              <w:rPr>
                <w:color w:val="000000"/>
              </w:rPr>
            </w:pPr>
            <w:r w:rsidRPr="003A443E">
              <w:rPr>
                <w:rFonts w:ascii="Arial" w:hAnsi="Arial" w:cs="Arial"/>
                <w:color w:val="000000"/>
                <w:sz w:val="15"/>
                <w:szCs w:val="15"/>
              </w:rPr>
              <w:t>[……………….]</w:t>
            </w:r>
          </w:p>
        </w:tc>
      </w:tr>
    </w:tbl>
    <w:p w14:paraId="175E7752"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1E145138" w14:textId="77777777" w:rsidR="00A23B3E" w:rsidRDefault="00A23B3E">
      <w:pPr>
        <w:spacing w:before="0"/>
        <w:rPr>
          <w:rFonts w:ascii="Arial" w:hAnsi="Arial" w:cs="Arial"/>
          <w:b/>
          <w:sz w:val="15"/>
          <w:szCs w:val="15"/>
        </w:rPr>
      </w:pPr>
    </w:p>
    <w:p w14:paraId="0C7C8F50" w14:textId="77777777"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2192ABDC"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12D7C874"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7B31C016"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3EA303CE"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0ED5BA66"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385C9640"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52FCDBC2"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9877865"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6D228924"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60F40ABC"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255F3D6D"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D4CB46D"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2B2832D"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189C2DF1"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1C43D89"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7079A0C9" w14:textId="77777777" w:rsidR="00F575CF" w:rsidRPr="00EB45DC" w:rsidRDefault="00F575CF" w:rsidP="00F575CF">
            <w:pPr>
              <w:rPr>
                <w:rStyle w:val="small"/>
                <w:color w:val="000000"/>
              </w:rPr>
            </w:pPr>
          </w:p>
          <w:p w14:paraId="051A2E11"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865FD25"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5BAD4C68" w14:textId="77777777" w:rsidR="00A23B3E" w:rsidRPr="00EB45DC" w:rsidRDefault="00A23B3E">
            <w:pPr>
              <w:spacing w:after="0"/>
              <w:rPr>
                <w:rFonts w:ascii="Arial" w:hAnsi="Arial" w:cs="Arial"/>
                <w:color w:val="000000"/>
                <w:sz w:val="14"/>
                <w:szCs w:val="14"/>
              </w:rPr>
            </w:pPr>
          </w:p>
          <w:p w14:paraId="22591510"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E89D423"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31EE7EEB"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A9B2741"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6D3DC4FF"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75BB696A" w14:textId="77777777" w:rsidR="00A23B3E" w:rsidRPr="00EB45DC" w:rsidRDefault="00A23B3E">
            <w:pPr>
              <w:pStyle w:val="Paragrafoelenco1"/>
              <w:spacing w:after="0"/>
              <w:rPr>
                <w:rFonts w:ascii="Arial" w:hAnsi="Arial" w:cs="Arial"/>
                <w:color w:val="000000"/>
                <w:sz w:val="14"/>
                <w:szCs w:val="14"/>
              </w:rPr>
            </w:pPr>
          </w:p>
          <w:p w14:paraId="31C7EE3C"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5E0B4ED5"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2DC35D1" w14:textId="77777777" w:rsidR="00A23B3E" w:rsidRPr="00EB45DC" w:rsidRDefault="00A23B3E">
            <w:pPr>
              <w:spacing w:after="0"/>
              <w:rPr>
                <w:rFonts w:ascii="Arial" w:hAnsi="Arial" w:cs="Arial"/>
                <w:color w:val="000000"/>
                <w:sz w:val="14"/>
                <w:szCs w:val="14"/>
              </w:rPr>
            </w:pPr>
          </w:p>
          <w:p w14:paraId="0509771C" w14:textId="77777777" w:rsidR="00A23B3E" w:rsidRPr="00EB45DC" w:rsidRDefault="00A23B3E">
            <w:pPr>
              <w:spacing w:after="0"/>
              <w:rPr>
                <w:rFonts w:ascii="Arial" w:hAnsi="Arial" w:cs="Arial"/>
                <w:color w:val="000000"/>
                <w:sz w:val="14"/>
                <w:szCs w:val="14"/>
              </w:rPr>
            </w:pPr>
          </w:p>
          <w:p w14:paraId="572B1B1A" w14:textId="77777777" w:rsidR="00FB3543" w:rsidRPr="00EB45DC" w:rsidRDefault="00FB3543">
            <w:pPr>
              <w:spacing w:after="0"/>
              <w:rPr>
                <w:rFonts w:ascii="Arial" w:hAnsi="Arial" w:cs="Arial"/>
                <w:color w:val="000000"/>
                <w:sz w:val="14"/>
                <w:szCs w:val="14"/>
              </w:rPr>
            </w:pPr>
          </w:p>
          <w:p w14:paraId="2BBB9B8C"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574B214D"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78495FD6"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0FDE3FFD"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587BFAF"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3D16CE5" w14:textId="77777777" w:rsidR="00A23B3E" w:rsidRDefault="00A23B3E">
            <w:pPr>
              <w:spacing w:after="0"/>
              <w:rPr>
                <w:rFonts w:ascii="Arial" w:hAnsi="Arial" w:cs="Arial"/>
                <w:sz w:val="14"/>
                <w:szCs w:val="14"/>
              </w:rPr>
            </w:pPr>
          </w:p>
          <w:p w14:paraId="744B829A"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1F531FE4"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C499211"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D75891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711A0FC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0FDD0564"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2D247F9B"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6C40329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75E1265D" w14:textId="77777777" w:rsidR="00270DA2" w:rsidRPr="003A443E" w:rsidRDefault="00270DA2" w:rsidP="005309A4">
            <w:pPr>
              <w:tabs>
                <w:tab w:val="left" w:pos="304"/>
              </w:tabs>
              <w:spacing w:after="0"/>
              <w:jc w:val="both"/>
              <w:rPr>
                <w:rFonts w:ascii="Arial" w:hAnsi="Arial" w:cs="Arial"/>
                <w:color w:val="000000"/>
                <w:sz w:val="14"/>
                <w:szCs w:val="14"/>
              </w:rPr>
            </w:pPr>
          </w:p>
          <w:p w14:paraId="5989AC74"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11A9C2EC" w14:textId="77777777" w:rsidR="00270DA2" w:rsidRPr="003A443E" w:rsidRDefault="00270DA2" w:rsidP="005309A4">
            <w:pPr>
              <w:tabs>
                <w:tab w:val="left" w:pos="304"/>
              </w:tabs>
              <w:spacing w:after="0"/>
              <w:jc w:val="both"/>
              <w:rPr>
                <w:rFonts w:ascii="Arial" w:hAnsi="Arial" w:cs="Arial"/>
                <w:color w:val="000000"/>
                <w:sz w:val="14"/>
                <w:szCs w:val="14"/>
              </w:rPr>
            </w:pPr>
          </w:p>
          <w:p w14:paraId="38A796FA" w14:textId="77777777" w:rsidR="00270DA2" w:rsidRPr="003A443E" w:rsidRDefault="00270DA2" w:rsidP="005309A4">
            <w:pPr>
              <w:tabs>
                <w:tab w:val="left" w:pos="304"/>
              </w:tabs>
              <w:spacing w:after="0"/>
              <w:jc w:val="both"/>
              <w:rPr>
                <w:rFonts w:ascii="Arial" w:hAnsi="Arial" w:cs="Arial"/>
                <w:color w:val="000000"/>
                <w:sz w:val="14"/>
                <w:szCs w:val="14"/>
              </w:rPr>
            </w:pPr>
          </w:p>
          <w:p w14:paraId="1057B3FD"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FA0A91C" w14:textId="77777777" w:rsidR="00A23B3E" w:rsidRPr="003A443E" w:rsidRDefault="00A23B3E">
            <w:pPr>
              <w:spacing w:after="0"/>
              <w:rPr>
                <w:rFonts w:ascii="Arial" w:hAnsi="Arial" w:cs="Arial"/>
                <w:color w:val="000000"/>
                <w:sz w:val="14"/>
                <w:szCs w:val="14"/>
              </w:rPr>
            </w:pPr>
          </w:p>
          <w:p w14:paraId="2184537E"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14:paraId="6C83C4B7" w14:textId="77777777" w:rsidR="00A46950" w:rsidRPr="003A443E" w:rsidRDefault="00A46950" w:rsidP="00CD3E4F">
            <w:pPr>
              <w:spacing w:before="0" w:after="0"/>
              <w:rPr>
                <w:rFonts w:ascii="Arial" w:hAnsi="Arial" w:cs="Arial"/>
                <w:color w:val="000000"/>
                <w:sz w:val="14"/>
                <w:szCs w:val="14"/>
              </w:rPr>
            </w:pPr>
          </w:p>
          <w:p w14:paraId="161E8650"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2C1358D8" w14:textId="77777777" w:rsidR="00A23B3E" w:rsidRPr="003A443E" w:rsidRDefault="00A23B3E">
            <w:pPr>
              <w:spacing w:after="0"/>
              <w:rPr>
                <w:rFonts w:ascii="Arial" w:hAnsi="Arial" w:cs="Arial"/>
                <w:color w:val="000000"/>
                <w:sz w:val="14"/>
                <w:szCs w:val="14"/>
              </w:rPr>
            </w:pPr>
          </w:p>
          <w:p w14:paraId="7D442FA1" w14:textId="77777777" w:rsidR="00CD3E4F" w:rsidRDefault="00CD3E4F">
            <w:pPr>
              <w:spacing w:after="0"/>
              <w:rPr>
                <w:rFonts w:ascii="Arial" w:hAnsi="Arial" w:cs="Arial"/>
                <w:color w:val="000000"/>
                <w:sz w:val="4"/>
                <w:szCs w:val="4"/>
              </w:rPr>
            </w:pPr>
          </w:p>
          <w:p w14:paraId="3BE43989" w14:textId="77777777" w:rsidR="00CD3E4F" w:rsidRPr="00CD3E4F" w:rsidRDefault="00CD3E4F">
            <w:pPr>
              <w:spacing w:after="0"/>
              <w:rPr>
                <w:rFonts w:ascii="Arial" w:hAnsi="Arial" w:cs="Arial"/>
                <w:color w:val="000000"/>
                <w:sz w:val="4"/>
                <w:szCs w:val="4"/>
              </w:rPr>
            </w:pPr>
          </w:p>
          <w:p w14:paraId="3D8014F6"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75B0F330"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206E5FC4" w14:textId="77777777" w:rsidR="00270DA2" w:rsidRPr="003A443E" w:rsidRDefault="00270DA2">
            <w:pPr>
              <w:spacing w:after="0"/>
              <w:rPr>
                <w:rFonts w:ascii="Arial" w:hAnsi="Arial" w:cs="Arial"/>
                <w:color w:val="000000"/>
                <w:sz w:val="14"/>
                <w:szCs w:val="14"/>
              </w:rPr>
            </w:pPr>
          </w:p>
          <w:p w14:paraId="455CA843"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0EAFE5D0"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0D101D61"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3E43CA49" w14:textId="77777777" w:rsidR="00270DA2" w:rsidRPr="003A443E" w:rsidRDefault="00270DA2">
            <w:pPr>
              <w:spacing w:after="0"/>
              <w:rPr>
                <w:rFonts w:ascii="Arial" w:hAnsi="Arial" w:cs="Arial"/>
                <w:color w:val="000000"/>
                <w:sz w:val="14"/>
                <w:szCs w:val="14"/>
              </w:rPr>
            </w:pPr>
          </w:p>
          <w:p w14:paraId="49B42743"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52FB2C8B" w14:textId="77777777" w:rsidR="003E60D1" w:rsidRDefault="003E60D1" w:rsidP="00A46950">
      <w:pPr>
        <w:jc w:val="center"/>
        <w:rPr>
          <w:rFonts w:ascii="Arial" w:hAnsi="Arial" w:cs="Arial"/>
          <w:w w:val="0"/>
          <w:sz w:val="14"/>
          <w:szCs w:val="14"/>
        </w:rPr>
      </w:pPr>
    </w:p>
    <w:p w14:paraId="08E8AB9D"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6CBF12B9"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0C54B7"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11AD08A" w14:textId="77777777" w:rsidR="00A23B3E" w:rsidRDefault="00A23B3E">
            <w:r>
              <w:rPr>
                <w:rFonts w:ascii="Arial" w:hAnsi="Arial" w:cs="Arial"/>
                <w:b/>
                <w:sz w:val="15"/>
                <w:szCs w:val="15"/>
              </w:rPr>
              <w:t>Risposta:</w:t>
            </w:r>
          </w:p>
        </w:tc>
      </w:tr>
      <w:tr w:rsidR="00A23B3E" w14:paraId="48004D58"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3E462E"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5174008" w14:textId="77777777" w:rsidR="00A23B3E" w:rsidRDefault="00A23B3E">
            <w:r>
              <w:rPr>
                <w:rFonts w:ascii="Arial" w:hAnsi="Arial" w:cs="Arial"/>
                <w:sz w:val="15"/>
                <w:szCs w:val="15"/>
              </w:rPr>
              <w:t>[ ] Sì [ ] No</w:t>
            </w:r>
          </w:p>
        </w:tc>
      </w:tr>
      <w:tr w:rsidR="00A23B3E" w14:paraId="2252717B"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EA40C06"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066E20F8"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49F374F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1BDA8A96"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2A035D1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5E16B822"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28A2D176"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094A5EEF"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052899B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019EDA3B"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4626B27F"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559A7A4B" w14:textId="77777777" w:rsidR="00A23B3E" w:rsidRDefault="00A23B3E">
            <w:r>
              <w:rPr>
                <w:rFonts w:ascii="Arial" w:hAnsi="Arial" w:cs="Arial"/>
                <w:b/>
                <w:sz w:val="15"/>
                <w:szCs w:val="15"/>
              </w:rPr>
              <w:t>Contributi previdenziali</w:t>
            </w:r>
          </w:p>
        </w:tc>
      </w:tr>
      <w:tr w:rsidR="00A23B3E" w14:paraId="20829804"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FD8342E"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3456A0E7" w14:textId="77777777" w:rsidR="00A23B3E" w:rsidRDefault="00A23B3E">
            <w:pPr>
              <w:rPr>
                <w:rFonts w:ascii="Arial" w:hAnsi="Arial" w:cs="Arial"/>
                <w:color w:val="000000"/>
                <w:sz w:val="15"/>
                <w:szCs w:val="15"/>
              </w:rPr>
            </w:pPr>
          </w:p>
          <w:p w14:paraId="7A678FB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2022CFC"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5884ABF8"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74C61CA3"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6F45875B"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966AEDC"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34F110D" w14:textId="77777777" w:rsidR="00F351F0" w:rsidRDefault="00F351F0">
            <w:pPr>
              <w:pStyle w:val="Tiret0"/>
              <w:ind w:left="850" w:hanging="850"/>
              <w:rPr>
                <w:rFonts w:ascii="Arial" w:hAnsi="Arial" w:cs="Arial"/>
                <w:color w:val="000000"/>
                <w:sz w:val="15"/>
                <w:szCs w:val="15"/>
              </w:rPr>
            </w:pPr>
          </w:p>
          <w:p w14:paraId="1B4E057A"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1B34E66D"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5778938D"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7C16BA7" w14:textId="77777777" w:rsidR="00A23B3E" w:rsidRDefault="00A23B3E">
            <w:pPr>
              <w:rPr>
                <w:rFonts w:ascii="Arial" w:hAnsi="Arial" w:cs="Arial"/>
                <w:color w:val="000000"/>
                <w:sz w:val="15"/>
                <w:szCs w:val="15"/>
              </w:rPr>
            </w:pPr>
          </w:p>
          <w:p w14:paraId="624BC0EE"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0F354D72"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0AE8BFDF"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1E157CFF"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3968F1D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A12AF95"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9E69EE1" w14:textId="77777777" w:rsidR="00F351F0" w:rsidRDefault="00F351F0">
            <w:pPr>
              <w:pStyle w:val="Tiret0"/>
              <w:ind w:left="850" w:hanging="850"/>
              <w:rPr>
                <w:rFonts w:ascii="Arial" w:hAnsi="Arial" w:cs="Arial"/>
                <w:color w:val="000000"/>
                <w:sz w:val="15"/>
                <w:szCs w:val="15"/>
              </w:rPr>
            </w:pPr>
          </w:p>
          <w:p w14:paraId="6F69D69B"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4A5AF357"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1E363456"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3CE378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0EA3F3"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5B47A98"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37CFE07A" w14:textId="77777777" w:rsidR="00A23B3E" w:rsidRDefault="00A23B3E">
            <w:r>
              <w:rPr>
                <w:rFonts w:ascii="Arial" w:hAnsi="Arial" w:cs="Arial"/>
                <w:sz w:val="15"/>
                <w:szCs w:val="15"/>
              </w:rPr>
              <w:t>[……………][……………][…………..…]</w:t>
            </w:r>
          </w:p>
        </w:tc>
      </w:tr>
    </w:tbl>
    <w:p w14:paraId="7D86E1C3"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3A90009C"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34ECE6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74236F"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802D19" w14:textId="77777777" w:rsidR="00A23B3E" w:rsidRDefault="00A23B3E">
            <w:r>
              <w:rPr>
                <w:rFonts w:ascii="Arial" w:hAnsi="Arial" w:cs="Arial"/>
                <w:b/>
                <w:sz w:val="15"/>
                <w:szCs w:val="15"/>
              </w:rPr>
              <w:t>Risposta:</w:t>
            </w:r>
          </w:p>
        </w:tc>
      </w:tr>
      <w:tr w:rsidR="00A23B3E" w14:paraId="56F366C8"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15139B5"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341FAAFF" w14:textId="77777777" w:rsidR="00A23B3E" w:rsidRPr="003A443E" w:rsidRDefault="00A23B3E">
            <w:pPr>
              <w:spacing w:before="0" w:after="0"/>
              <w:rPr>
                <w:rFonts w:ascii="Arial" w:hAnsi="Arial" w:cs="Arial"/>
                <w:color w:val="000000"/>
                <w:sz w:val="15"/>
                <w:szCs w:val="15"/>
              </w:rPr>
            </w:pPr>
          </w:p>
          <w:p w14:paraId="3DEFD519"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34CEFF77"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14:paraId="042B5AD7" w14:textId="77777777" w:rsidR="00A23B3E" w:rsidRPr="003A443E" w:rsidRDefault="00A23B3E">
            <w:pPr>
              <w:spacing w:before="0" w:after="0"/>
              <w:rPr>
                <w:rFonts w:ascii="Arial" w:hAnsi="Arial" w:cs="Arial"/>
                <w:color w:val="000000"/>
                <w:sz w:val="14"/>
                <w:szCs w:val="14"/>
              </w:rPr>
            </w:pPr>
          </w:p>
          <w:p w14:paraId="0E489F15"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30BAC38" w14:textId="77777777" w:rsidR="00A23B3E" w:rsidRPr="003A443E" w:rsidRDefault="00A23B3E">
            <w:pPr>
              <w:spacing w:before="0" w:after="0"/>
              <w:rPr>
                <w:rFonts w:ascii="Arial" w:hAnsi="Arial" w:cs="Arial"/>
                <w:color w:val="000000"/>
                <w:sz w:val="14"/>
                <w:szCs w:val="14"/>
              </w:rPr>
            </w:pPr>
          </w:p>
          <w:p w14:paraId="41DA8DAD"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7879FB90"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AB4BBB8"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02927E27" w14:textId="77777777" w:rsidR="00A23B3E" w:rsidRPr="003A443E" w:rsidRDefault="00A23B3E">
            <w:pPr>
              <w:spacing w:before="0" w:after="0"/>
              <w:rPr>
                <w:rFonts w:ascii="Arial" w:hAnsi="Arial" w:cs="Arial"/>
                <w:color w:val="000000"/>
                <w:sz w:val="14"/>
                <w:szCs w:val="14"/>
              </w:rPr>
            </w:pPr>
          </w:p>
          <w:p w14:paraId="48FE5ED5"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6188E1DA" w14:textId="77777777" w:rsidR="00A23B3E" w:rsidRPr="003A443E" w:rsidRDefault="00A23B3E">
            <w:pPr>
              <w:spacing w:before="0" w:after="0"/>
              <w:rPr>
                <w:rFonts w:ascii="Arial" w:hAnsi="Arial" w:cs="Arial"/>
                <w:color w:val="000000"/>
                <w:sz w:val="14"/>
                <w:szCs w:val="14"/>
              </w:rPr>
            </w:pPr>
          </w:p>
          <w:p w14:paraId="5B4D5C2F"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D657CF"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5D75E4B5"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52BAE48A"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DE72D3" w14:textId="77777777" w:rsidR="00A23B3E" w:rsidRPr="003A443E" w:rsidRDefault="00A23B3E">
            <w:pPr>
              <w:rPr>
                <w:rFonts w:ascii="Arial" w:hAnsi="Arial" w:cs="Arial"/>
                <w:color w:val="000000"/>
                <w:sz w:val="15"/>
                <w:szCs w:val="15"/>
              </w:rPr>
            </w:pPr>
          </w:p>
          <w:p w14:paraId="7EE7E9AE" w14:textId="77777777" w:rsidR="00A23B3E" w:rsidRPr="003A443E" w:rsidRDefault="00A23B3E">
            <w:pPr>
              <w:rPr>
                <w:rFonts w:ascii="Arial" w:hAnsi="Arial" w:cs="Arial"/>
                <w:color w:val="000000"/>
                <w:sz w:val="15"/>
                <w:szCs w:val="15"/>
              </w:rPr>
            </w:pPr>
          </w:p>
          <w:p w14:paraId="21FCC108" w14:textId="77777777" w:rsidR="00A23B3E" w:rsidRPr="003A443E" w:rsidRDefault="00A23B3E">
            <w:pPr>
              <w:rPr>
                <w:rFonts w:ascii="Arial" w:hAnsi="Arial" w:cs="Arial"/>
                <w:color w:val="000000"/>
                <w:sz w:val="15"/>
                <w:szCs w:val="15"/>
              </w:rPr>
            </w:pPr>
          </w:p>
          <w:p w14:paraId="78861D7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4C24EB4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3F6280EC" w14:textId="77777777" w:rsidR="00A23B3E" w:rsidRPr="003A443E" w:rsidRDefault="00A23B3E">
            <w:pPr>
              <w:rPr>
                <w:rFonts w:ascii="Arial" w:hAnsi="Arial" w:cs="Arial"/>
                <w:color w:val="000000"/>
                <w:sz w:val="15"/>
                <w:szCs w:val="15"/>
              </w:rPr>
            </w:pPr>
          </w:p>
          <w:p w14:paraId="40F8A2D2" w14:textId="77777777" w:rsidR="00A23B3E" w:rsidRPr="003A443E" w:rsidRDefault="00A23B3E">
            <w:pPr>
              <w:rPr>
                <w:rFonts w:ascii="Arial" w:hAnsi="Arial" w:cs="Arial"/>
                <w:color w:val="000000"/>
                <w:sz w:val="14"/>
                <w:szCs w:val="14"/>
              </w:rPr>
            </w:pPr>
          </w:p>
          <w:p w14:paraId="1D8B17E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C20A29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0B09E14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515499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6CB456E1"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02D1C4A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D3CE0C"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6E94511D"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4AF8AC90"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4100E0DC" w14:textId="77777777" w:rsidR="00A23B3E" w:rsidRPr="003A443E" w:rsidRDefault="00A23B3E">
            <w:pPr>
              <w:pStyle w:val="NormalLeft"/>
              <w:spacing w:before="0" w:after="0"/>
              <w:jc w:val="both"/>
              <w:rPr>
                <w:rFonts w:ascii="Arial" w:hAnsi="Arial" w:cs="Arial"/>
                <w:b/>
                <w:color w:val="000000"/>
                <w:sz w:val="14"/>
                <w:szCs w:val="14"/>
              </w:rPr>
            </w:pPr>
          </w:p>
          <w:p w14:paraId="59BF3BE0"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1868E60E"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0B4E6D39" w14:textId="77777777" w:rsidR="00AA2252" w:rsidRDefault="00AA2252" w:rsidP="00F351F0">
            <w:pPr>
              <w:pStyle w:val="NormalLeft"/>
              <w:spacing w:before="0" w:after="0"/>
              <w:ind w:left="162"/>
              <w:jc w:val="both"/>
              <w:rPr>
                <w:b/>
                <w:color w:val="000000"/>
                <w:sz w:val="16"/>
                <w:szCs w:val="16"/>
              </w:rPr>
            </w:pPr>
          </w:p>
          <w:p w14:paraId="5AC0D7C8" w14:textId="77777777" w:rsidR="00AA2252" w:rsidRDefault="00AA2252" w:rsidP="00F351F0">
            <w:pPr>
              <w:pStyle w:val="NormalLeft"/>
              <w:spacing w:before="0" w:after="0"/>
              <w:ind w:left="162"/>
              <w:jc w:val="both"/>
              <w:rPr>
                <w:b/>
                <w:color w:val="000000"/>
                <w:sz w:val="16"/>
                <w:szCs w:val="16"/>
              </w:rPr>
            </w:pPr>
          </w:p>
          <w:p w14:paraId="3322F6B6"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F5F82E6" w14:textId="77777777" w:rsidR="00AA2252" w:rsidRDefault="00AA2252" w:rsidP="00F351F0">
            <w:pPr>
              <w:pStyle w:val="NormalLeft"/>
              <w:spacing w:before="0" w:after="0"/>
              <w:ind w:left="162"/>
              <w:jc w:val="both"/>
              <w:rPr>
                <w:color w:val="000000"/>
              </w:rPr>
            </w:pPr>
          </w:p>
          <w:p w14:paraId="6E2DA923"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68BEA005" w14:textId="77777777" w:rsidR="005E2955" w:rsidRDefault="005E2955" w:rsidP="00F62F53">
            <w:pPr>
              <w:pStyle w:val="NormalLeft"/>
              <w:spacing w:before="0" w:after="0"/>
              <w:ind w:left="162"/>
              <w:jc w:val="both"/>
              <w:rPr>
                <w:rFonts w:ascii="Arial" w:hAnsi="Arial" w:cs="Arial"/>
                <w:color w:val="000000"/>
                <w:sz w:val="14"/>
                <w:szCs w:val="14"/>
              </w:rPr>
            </w:pPr>
          </w:p>
          <w:p w14:paraId="740DC6D7"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4F921CF1"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336D26B0"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7D71FF4E" w14:textId="77777777" w:rsidR="00A23B3E" w:rsidRPr="003A443E" w:rsidRDefault="00A23B3E">
            <w:pPr>
              <w:pStyle w:val="NormalLeft"/>
              <w:spacing w:before="0" w:after="0"/>
              <w:jc w:val="both"/>
              <w:rPr>
                <w:rFonts w:ascii="Arial" w:hAnsi="Arial" w:cs="Arial"/>
                <w:color w:val="000000"/>
                <w:sz w:val="14"/>
                <w:szCs w:val="14"/>
              </w:rPr>
            </w:pPr>
          </w:p>
          <w:p w14:paraId="195C5D95"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077ED58E"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27D35372" w14:textId="77777777" w:rsidR="00A23B3E" w:rsidRDefault="00A23B3E">
            <w:pPr>
              <w:pStyle w:val="NormalLeft"/>
              <w:spacing w:before="0" w:after="0"/>
              <w:jc w:val="both"/>
              <w:rPr>
                <w:rFonts w:ascii="Arial" w:hAnsi="Arial" w:cs="Arial"/>
                <w:strike/>
                <w:color w:val="000000"/>
                <w:sz w:val="15"/>
                <w:szCs w:val="15"/>
              </w:rPr>
            </w:pPr>
          </w:p>
          <w:p w14:paraId="7135125B"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1C0E1403"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2280BE" w14:textId="77777777" w:rsidR="00A23B3E" w:rsidRPr="003A443E" w:rsidRDefault="00A23B3E">
            <w:pPr>
              <w:spacing w:before="0" w:after="0"/>
              <w:rPr>
                <w:rFonts w:ascii="Arial" w:hAnsi="Arial" w:cs="Arial"/>
                <w:color w:val="000000"/>
                <w:sz w:val="14"/>
                <w:szCs w:val="14"/>
              </w:rPr>
            </w:pPr>
          </w:p>
          <w:p w14:paraId="3DB1E811" w14:textId="77777777" w:rsidR="00A23B3E" w:rsidRPr="003A443E" w:rsidRDefault="00A23B3E">
            <w:pPr>
              <w:spacing w:before="0" w:after="0"/>
              <w:rPr>
                <w:rFonts w:ascii="Arial" w:hAnsi="Arial" w:cs="Arial"/>
                <w:color w:val="000000"/>
                <w:sz w:val="14"/>
                <w:szCs w:val="14"/>
              </w:rPr>
            </w:pPr>
          </w:p>
          <w:p w14:paraId="6D20B55B" w14:textId="77777777" w:rsidR="00A23B3E" w:rsidRPr="003A443E" w:rsidRDefault="00A23B3E">
            <w:pPr>
              <w:spacing w:before="0" w:after="0"/>
              <w:rPr>
                <w:rFonts w:ascii="Arial" w:hAnsi="Arial" w:cs="Arial"/>
                <w:color w:val="000000"/>
                <w:sz w:val="14"/>
                <w:szCs w:val="14"/>
              </w:rPr>
            </w:pPr>
          </w:p>
          <w:p w14:paraId="1ADA5474" w14:textId="77777777" w:rsidR="00A23B3E" w:rsidRDefault="00A23B3E">
            <w:pPr>
              <w:spacing w:before="0" w:after="0"/>
              <w:rPr>
                <w:rFonts w:ascii="Arial" w:hAnsi="Arial" w:cs="Arial"/>
                <w:color w:val="000000"/>
                <w:sz w:val="14"/>
                <w:szCs w:val="14"/>
              </w:rPr>
            </w:pPr>
          </w:p>
          <w:p w14:paraId="44E6AB4D" w14:textId="77777777" w:rsidR="00F9449A" w:rsidRPr="003A443E" w:rsidRDefault="00F9449A">
            <w:pPr>
              <w:spacing w:before="0" w:after="0"/>
              <w:rPr>
                <w:rFonts w:ascii="Arial" w:hAnsi="Arial" w:cs="Arial"/>
                <w:color w:val="000000"/>
                <w:sz w:val="14"/>
                <w:szCs w:val="14"/>
              </w:rPr>
            </w:pPr>
          </w:p>
          <w:p w14:paraId="6046758C"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0A186E21" w14:textId="77777777" w:rsidR="00A23B3E" w:rsidRPr="003A443E" w:rsidRDefault="00A23B3E">
            <w:pPr>
              <w:spacing w:before="0" w:after="0"/>
              <w:rPr>
                <w:rFonts w:ascii="Arial" w:hAnsi="Arial" w:cs="Arial"/>
                <w:color w:val="000000"/>
                <w:sz w:val="14"/>
                <w:szCs w:val="14"/>
              </w:rPr>
            </w:pPr>
          </w:p>
          <w:p w14:paraId="66459B89"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176CD5C7" w14:textId="77777777" w:rsidR="00F9449A" w:rsidRDefault="00F9449A">
            <w:pPr>
              <w:spacing w:before="0" w:after="0"/>
              <w:rPr>
                <w:rFonts w:ascii="Arial" w:hAnsi="Arial" w:cs="Arial"/>
                <w:color w:val="000000"/>
                <w:sz w:val="14"/>
                <w:szCs w:val="14"/>
              </w:rPr>
            </w:pPr>
          </w:p>
          <w:p w14:paraId="4551E233"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715F8D20"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79B5F337" w14:textId="77777777" w:rsidR="00A23B3E" w:rsidRDefault="00A23B3E">
            <w:pPr>
              <w:spacing w:before="0" w:after="0"/>
              <w:rPr>
                <w:rFonts w:ascii="Arial" w:hAnsi="Arial" w:cs="Arial"/>
                <w:color w:val="000000"/>
              </w:rPr>
            </w:pPr>
          </w:p>
          <w:p w14:paraId="54408914" w14:textId="77777777" w:rsidR="00AA2252" w:rsidRDefault="00AA2252">
            <w:pPr>
              <w:spacing w:before="0" w:after="0"/>
              <w:rPr>
                <w:rFonts w:ascii="Arial" w:hAnsi="Arial" w:cs="Arial"/>
                <w:color w:val="000000"/>
                <w:sz w:val="14"/>
                <w:szCs w:val="14"/>
              </w:rPr>
            </w:pPr>
          </w:p>
          <w:p w14:paraId="4AD7A719"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4E3233F6"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770041F3"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5FEF0275" w14:textId="77777777" w:rsidR="00AA2252" w:rsidRDefault="00AA2252" w:rsidP="006B4D39">
            <w:pPr>
              <w:spacing w:before="0" w:after="0"/>
              <w:rPr>
                <w:rFonts w:ascii="Arial" w:hAnsi="Arial" w:cs="Arial"/>
                <w:color w:val="000000"/>
                <w:sz w:val="14"/>
                <w:szCs w:val="14"/>
              </w:rPr>
            </w:pPr>
          </w:p>
          <w:p w14:paraId="6F3E3405" w14:textId="77777777" w:rsidR="00AA2252" w:rsidRDefault="00AA2252" w:rsidP="006B4D39">
            <w:pPr>
              <w:spacing w:before="0" w:after="0"/>
              <w:rPr>
                <w:rFonts w:ascii="Arial" w:hAnsi="Arial" w:cs="Arial"/>
                <w:color w:val="000000"/>
                <w:sz w:val="14"/>
                <w:szCs w:val="14"/>
              </w:rPr>
            </w:pPr>
          </w:p>
          <w:p w14:paraId="405E84C6"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05187B92" w14:textId="77777777" w:rsidR="00AA2252" w:rsidRDefault="00AA2252" w:rsidP="006B4D39">
            <w:pPr>
              <w:spacing w:before="0" w:after="0"/>
              <w:rPr>
                <w:rFonts w:ascii="Arial" w:hAnsi="Arial" w:cs="Arial"/>
                <w:color w:val="000000"/>
                <w:sz w:val="14"/>
                <w:szCs w:val="14"/>
              </w:rPr>
            </w:pPr>
          </w:p>
          <w:p w14:paraId="17494923"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718786EC"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77500950" w14:textId="77777777" w:rsidR="005E2955" w:rsidRDefault="005E2955">
            <w:pPr>
              <w:rPr>
                <w:rFonts w:ascii="Arial" w:hAnsi="Arial" w:cs="Arial"/>
                <w:color w:val="000000"/>
                <w:sz w:val="14"/>
                <w:szCs w:val="14"/>
              </w:rPr>
            </w:pPr>
          </w:p>
          <w:p w14:paraId="54822C63"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20EDA237" w14:textId="77777777" w:rsidR="005E2955" w:rsidRDefault="005E2955" w:rsidP="005E2955">
            <w:pPr>
              <w:spacing w:before="0" w:after="0"/>
              <w:rPr>
                <w:rFonts w:ascii="Arial" w:hAnsi="Arial" w:cs="Arial"/>
                <w:color w:val="000000"/>
                <w:sz w:val="14"/>
                <w:szCs w:val="14"/>
              </w:rPr>
            </w:pPr>
          </w:p>
          <w:p w14:paraId="5774E00F"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39C4959D"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45AC6CAB"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4B1247D8"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71D6B1"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5E461B98"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9D782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2E17332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697B2DA8"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5AF9CB"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182DAFCC"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2BBDF0CA"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30CB3A65"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F8BF354"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3702D806" w14:textId="77777777" w:rsidR="00A23B3E" w:rsidRPr="003A443E" w:rsidRDefault="00A23B3E">
            <w:pPr>
              <w:spacing w:before="0" w:after="0"/>
              <w:rPr>
                <w:rFonts w:ascii="Arial" w:hAnsi="Arial" w:cs="Arial"/>
                <w:color w:val="000000"/>
                <w:sz w:val="14"/>
                <w:szCs w:val="14"/>
              </w:rPr>
            </w:pPr>
          </w:p>
          <w:p w14:paraId="0326376C"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6C28EA85" w14:textId="77777777" w:rsidR="00A23B3E" w:rsidRPr="003A443E" w:rsidRDefault="00A23B3E">
            <w:pPr>
              <w:rPr>
                <w:rFonts w:ascii="Arial" w:hAnsi="Arial" w:cs="Arial"/>
                <w:b/>
                <w:color w:val="000000"/>
                <w:sz w:val="15"/>
                <w:szCs w:val="15"/>
              </w:rPr>
            </w:pPr>
          </w:p>
          <w:p w14:paraId="78B9EAA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6CD11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5C9DCB33" w14:textId="77777777" w:rsidR="00A23B3E" w:rsidRPr="003A443E" w:rsidRDefault="00A23B3E">
            <w:pPr>
              <w:rPr>
                <w:rFonts w:ascii="Arial" w:hAnsi="Arial" w:cs="Arial"/>
                <w:color w:val="000000"/>
                <w:sz w:val="15"/>
                <w:szCs w:val="15"/>
              </w:rPr>
            </w:pPr>
          </w:p>
          <w:p w14:paraId="2C8942B0" w14:textId="77777777" w:rsidR="00A23B3E" w:rsidRPr="003A443E" w:rsidRDefault="00A23B3E">
            <w:pPr>
              <w:rPr>
                <w:rFonts w:ascii="Arial" w:hAnsi="Arial" w:cs="Arial"/>
                <w:color w:val="000000"/>
                <w:sz w:val="15"/>
                <w:szCs w:val="15"/>
              </w:rPr>
            </w:pPr>
          </w:p>
          <w:p w14:paraId="28D027A4" w14:textId="77777777" w:rsidR="00BB639E" w:rsidRPr="00BB639E" w:rsidRDefault="00BB639E">
            <w:pPr>
              <w:rPr>
                <w:rFonts w:ascii="Arial" w:hAnsi="Arial" w:cs="Arial"/>
                <w:color w:val="000000"/>
                <w:sz w:val="4"/>
                <w:szCs w:val="4"/>
              </w:rPr>
            </w:pPr>
          </w:p>
          <w:p w14:paraId="548D7FE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3711CD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56BF5A4"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09BB5B6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73ADB164"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62F965F4"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936843"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7313B132"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81C9B8"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6F2469BD"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0104E7EB"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C929D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0457F687"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995A75"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3F3003EF" w14:textId="77777777" w:rsidR="00A23B3E" w:rsidRPr="000953DC" w:rsidRDefault="00A23B3E">
            <w:pPr>
              <w:rPr>
                <w:rFonts w:ascii="Arial" w:hAnsi="Arial" w:cs="Arial"/>
                <w:color w:val="FF0000"/>
                <w:sz w:val="15"/>
                <w:szCs w:val="15"/>
              </w:rPr>
            </w:pPr>
          </w:p>
          <w:p w14:paraId="3013C1F7" w14:textId="77777777" w:rsidR="00A23B3E" w:rsidRPr="000953DC" w:rsidRDefault="00A23B3E">
            <w:r w:rsidRPr="000953DC">
              <w:rPr>
                <w:rFonts w:ascii="Arial" w:hAnsi="Arial" w:cs="Arial"/>
                <w:sz w:val="15"/>
                <w:szCs w:val="15"/>
              </w:rPr>
              <w:t xml:space="preserve"> […………………]</w:t>
            </w:r>
          </w:p>
        </w:tc>
      </w:tr>
      <w:tr w:rsidR="00A23B3E" w14:paraId="4A9F9068"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41C4EA"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5A2C14BB"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68243976"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BD5F33" w14:textId="77777777" w:rsidR="00F351F0" w:rsidRPr="003A443E" w:rsidRDefault="00F351F0">
            <w:pPr>
              <w:rPr>
                <w:rFonts w:ascii="Arial" w:hAnsi="Arial" w:cs="Arial"/>
                <w:color w:val="000000"/>
                <w:sz w:val="15"/>
                <w:szCs w:val="15"/>
              </w:rPr>
            </w:pPr>
          </w:p>
          <w:p w14:paraId="0BFA009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10F6861E" w14:textId="77777777" w:rsidR="00B32C28" w:rsidRPr="001D3A2B" w:rsidRDefault="00B32C28">
            <w:pPr>
              <w:rPr>
                <w:rFonts w:ascii="Arial" w:hAnsi="Arial" w:cs="Arial"/>
                <w:color w:val="000000"/>
                <w:szCs w:val="24"/>
              </w:rPr>
            </w:pPr>
          </w:p>
          <w:p w14:paraId="5C83E2C5" w14:textId="77777777" w:rsidR="00A23B3E" w:rsidRPr="003A443E" w:rsidRDefault="00A23B3E">
            <w:pPr>
              <w:rPr>
                <w:color w:val="000000"/>
              </w:rPr>
            </w:pPr>
            <w:r w:rsidRPr="003A443E">
              <w:rPr>
                <w:rFonts w:ascii="Arial" w:hAnsi="Arial" w:cs="Arial"/>
                <w:color w:val="000000"/>
                <w:sz w:val="15"/>
                <w:szCs w:val="15"/>
              </w:rPr>
              <w:t>[ ] Sì [ ] No</w:t>
            </w:r>
          </w:p>
        </w:tc>
      </w:tr>
    </w:tbl>
    <w:p w14:paraId="6673D4BF" w14:textId="77777777" w:rsidR="006B4D39" w:rsidRDefault="006B4D39" w:rsidP="00BF74E1">
      <w:pPr>
        <w:pStyle w:val="SectionTitle"/>
        <w:rPr>
          <w:rFonts w:ascii="Arial" w:hAnsi="Arial" w:cs="Arial"/>
          <w:b w:val="0"/>
          <w:caps/>
          <w:sz w:val="15"/>
          <w:szCs w:val="15"/>
        </w:rPr>
      </w:pPr>
    </w:p>
    <w:p w14:paraId="04B5A3F8"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4F79F690"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6008E1"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418AE3" w14:textId="77777777" w:rsidR="00A23B3E" w:rsidRPr="000953DC" w:rsidRDefault="00A23B3E">
            <w:r w:rsidRPr="000953DC">
              <w:rPr>
                <w:rFonts w:ascii="Arial" w:hAnsi="Arial" w:cs="Arial"/>
                <w:b/>
                <w:sz w:val="15"/>
                <w:szCs w:val="15"/>
              </w:rPr>
              <w:t>Risposta:</w:t>
            </w:r>
          </w:p>
        </w:tc>
      </w:tr>
      <w:tr w:rsidR="00A23B3E" w14:paraId="489D8B74"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F4D2D3"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489A55" w14:textId="77777777" w:rsidR="00A23B3E" w:rsidRPr="000953DC" w:rsidRDefault="00A23B3E">
            <w:pPr>
              <w:rPr>
                <w:rFonts w:ascii="Arial" w:hAnsi="Arial" w:cs="Arial"/>
                <w:sz w:val="14"/>
                <w:szCs w:val="14"/>
              </w:rPr>
            </w:pPr>
            <w:r w:rsidRPr="000953DC">
              <w:rPr>
                <w:rFonts w:ascii="Arial" w:hAnsi="Arial" w:cs="Arial"/>
                <w:sz w:val="14"/>
                <w:szCs w:val="14"/>
              </w:rPr>
              <w:t>[ ] Sì [ ] No</w:t>
            </w:r>
          </w:p>
          <w:p w14:paraId="6F5572C3"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3C209269"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28A4497A"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FBBBA7"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14:paraId="7A5ADFB0"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5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5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0B4463F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9BBCC7A" w14:textId="77777777" w:rsidR="00A23B3E" w:rsidRPr="00121BF6" w:rsidRDefault="00A23B3E" w:rsidP="00F351F0">
            <w:pPr>
              <w:pStyle w:val="NormaleWeb1"/>
              <w:spacing w:before="0" w:after="0"/>
              <w:jc w:val="both"/>
              <w:rPr>
                <w:rFonts w:ascii="Arial" w:hAnsi="Arial" w:cs="Arial"/>
                <w:color w:val="000000"/>
                <w:sz w:val="14"/>
                <w:szCs w:val="14"/>
              </w:rPr>
            </w:pPr>
          </w:p>
          <w:p w14:paraId="14A044AE"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63779150"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D0E9C8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498BC0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272BE59"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54" w:hAnsi="Arial" w:cs="Arial"/>
                <w:color w:val="000000"/>
                <w:sz w:val="14"/>
                <w:szCs w:val="14"/>
                <w:u w:val="none"/>
              </w:rPr>
              <w:t>articolo 17 della legge 19 marzo 1990, n. 55</w:t>
            </w:r>
            <w:r w:rsidR="00625142" w:rsidRPr="00121BF6">
              <w:rPr>
                <w:rStyle w:val="Collegamentoipertestuale"/>
                <w:rFonts w:ascii="Arial" w:eastAsia="font5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6FD39B1" w14:textId="77777777" w:rsidR="00625142" w:rsidRPr="00121BF6" w:rsidRDefault="00625142">
            <w:pPr>
              <w:spacing w:before="0" w:after="0"/>
              <w:ind w:left="284" w:hanging="284"/>
              <w:jc w:val="both"/>
              <w:rPr>
                <w:rFonts w:ascii="Arial" w:hAnsi="Arial" w:cs="Arial"/>
                <w:color w:val="000000"/>
                <w:sz w:val="14"/>
                <w:szCs w:val="14"/>
              </w:rPr>
            </w:pPr>
          </w:p>
          <w:p w14:paraId="1B9B2195"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29640249"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7CB863FC"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48E0C6F6"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723DB47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442198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6DAC655"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1F786B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FF8F50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CDCC46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C671FA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B36E02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342FE42"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54" w:hAnsi="Arial" w:cs="Arial"/>
                  <w:color w:val="000000"/>
                  <w:sz w:val="14"/>
                  <w:szCs w:val="14"/>
                  <w:u w:val="none"/>
                </w:rPr>
                <w:t>a legge 12 marzo 1999, n. 68</w:t>
              </w:r>
            </w:hyperlink>
          </w:p>
          <w:p w14:paraId="7C20F0A1" w14:textId="77777777" w:rsidR="00A23B3E" w:rsidRPr="00121BF6" w:rsidRDefault="00A23B3E">
            <w:pPr>
              <w:pStyle w:val="NormaleWeb1"/>
              <w:spacing w:before="0" w:after="0"/>
              <w:ind w:left="284"/>
              <w:jc w:val="both"/>
              <w:rPr>
                <w:rFonts w:eastAsia="font5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16BC5BB5" w14:textId="77777777" w:rsidR="00A23B3E" w:rsidRPr="00121BF6" w:rsidRDefault="00A23B3E">
            <w:pPr>
              <w:pStyle w:val="NormaleWeb1"/>
              <w:spacing w:before="0" w:after="0"/>
              <w:ind w:left="284" w:hanging="284"/>
              <w:jc w:val="both"/>
              <w:rPr>
                <w:rFonts w:eastAsia="font54"/>
                <w:color w:val="000000"/>
              </w:rPr>
            </w:pPr>
          </w:p>
          <w:p w14:paraId="5316F51C" w14:textId="77777777" w:rsidR="00A23B3E" w:rsidRPr="00121BF6" w:rsidRDefault="00A23B3E">
            <w:pPr>
              <w:pStyle w:val="NormaleWeb1"/>
              <w:spacing w:before="0" w:after="0"/>
              <w:jc w:val="both"/>
              <w:rPr>
                <w:rFonts w:ascii="Arial" w:hAnsi="Arial" w:cs="Arial"/>
                <w:color w:val="000000"/>
                <w:sz w:val="14"/>
                <w:szCs w:val="14"/>
              </w:rPr>
            </w:pPr>
          </w:p>
          <w:p w14:paraId="32C62284" w14:textId="77777777" w:rsidR="00A23B3E" w:rsidRPr="00121BF6" w:rsidRDefault="00A23B3E">
            <w:pPr>
              <w:pStyle w:val="NormaleWeb1"/>
              <w:spacing w:before="0" w:after="0"/>
              <w:jc w:val="both"/>
              <w:rPr>
                <w:rFonts w:ascii="Arial" w:hAnsi="Arial" w:cs="Arial"/>
                <w:color w:val="000000"/>
                <w:sz w:val="14"/>
                <w:szCs w:val="14"/>
              </w:rPr>
            </w:pPr>
          </w:p>
          <w:p w14:paraId="7626F8A4" w14:textId="77777777" w:rsidR="00A23B3E" w:rsidRPr="00121BF6" w:rsidRDefault="00A23B3E">
            <w:pPr>
              <w:pStyle w:val="NormaleWeb1"/>
              <w:spacing w:before="0" w:after="0"/>
              <w:jc w:val="both"/>
              <w:rPr>
                <w:rFonts w:ascii="Arial" w:hAnsi="Arial" w:cs="Arial"/>
                <w:color w:val="000000"/>
                <w:sz w:val="14"/>
                <w:szCs w:val="14"/>
              </w:rPr>
            </w:pPr>
          </w:p>
          <w:p w14:paraId="501DB1D9" w14:textId="77777777" w:rsidR="00A23B3E" w:rsidRPr="00121BF6" w:rsidRDefault="00A23B3E">
            <w:pPr>
              <w:pStyle w:val="NormaleWeb1"/>
              <w:spacing w:before="0" w:after="0"/>
              <w:jc w:val="both"/>
              <w:rPr>
                <w:rFonts w:ascii="Arial" w:hAnsi="Arial" w:cs="Arial"/>
                <w:color w:val="000000"/>
                <w:sz w:val="14"/>
                <w:szCs w:val="14"/>
              </w:rPr>
            </w:pPr>
          </w:p>
          <w:p w14:paraId="1E3CBEDB" w14:textId="77777777" w:rsidR="00A23B3E" w:rsidRPr="00121BF6" w:rsidRDefault="00A23B3E">
            <w:pPr>
              <w:pStyle w:val="NormaleWeb1"/>
              <w:spacing w:before="0" w:after="0"/>
              <w:jc w:val="both"/>
              <w:rPr>
                <w:rFonts w:ascii="Arial" w:hAnsi="Arial" w:cs="Arial"/>
                <w:color w:val="000000"/>
                <w:sz w:val="14"/>
                <w:szCs w:val="14"/>
              </w:rPr>
            </w:pPr>
          </w:p>
          <w:p w14:paraId="1B72960D" w14:textId="77777777" w:rsidR="00A23B3E" w:rsidRPr="00121BF6" w:rsidRDefault="00A23B3E">
            <w:pPr>
              <w:pStyle w:val="NormaleWeb1"/>
              <w:spacing w:before="0" w:after="0"/>
              <w:jc w:val="both"/>
              <w:rPr>
                <w:rFonts w:ascii="Arial" w:hAnsi="Arial" w:cs="Arial"/>
                <w:color w:val="000000"/>
                <w:sz w:val="14"/>
                <w:szCs w:val="14"/>
              </w:rPr>
            </w:pPr>
          </w:p>
          <w:p w14:paraId="15F336EF" w14:textId="77777777" w:rsidR="006B4D39" w:rsidRPr="00121BF6" w:rsidRDefault="006B4D39">
            <w:pPr>
              <w:pStyle w:val="NormaleWeb1"/>
              <w:spacing w:before="0" w:after="0"/>
              <w:jc w:val="both"/>
              <w:rPr>
                <w:rFonts w:ascii="Arial" w:hAnsi="Arial" w:cs="Arial"/>
                <w:color w:val="000000"/>
                <w:sz w:val="14"/>
                <w:szCs w:val="14"/>
              </w:rPr>
            </w:pPr>
          </w:p>
          <w:p w14:paraId="2E8F29DE" w14:textId="77777777" w:rsidR="00A23B3E" w:rsidRPr="00121BF6" w:rsidRDefault="00A23B3E">
            <w:pPr>
              <w:pStyle w:val="NormaleWeb1"/>
              <w:spacing w:before="0" w:after="0"/>
              <w:jc w:val="both"/>
              <w:rPr>
                <w:rFonts w:ascii="Arial" w:hAnsi="Arial" w:cs="Arial"/>
                <w:color w:val="000000"/>
                <w:sz w:val="14"/>
                <w:szCs w:val="14"/>
              </w:rPr>
            </w:pPr>
          </w:p>
          <w:p w14:paraId="45460895"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5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5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2AC41B4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057B395"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7F9142D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2BDA7D8"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40DCC17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FF5D9D3"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45B2795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AE540C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7F364D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F7075D4"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28652B3F"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4C38D293"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3AF31E34"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5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DA91B3" w14:textId="77777777" w:rsidR="00A23B3E" w:rsidRPr="003A443E" w:rsidRDefault="00A23B3E">
            <w:pPr>
              <w:rPr>
                <w:rFonts w:ascii="Arial" w:hAnsi="Arial" w:cs="Arial"/>
                <w:color w:val="000000"/>
                <w:sz w:val="15"/>
                <w:szCs w:val="15"/>
              </w:rPr>
            </w:pPr>
          </w:p>
          <w:p w14:paraId="2B144D94"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44F10088"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CAE2C1B"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70DF0BAE" w14:textId="77777777" w:rsidR="006A5E21" w:rsidRPr="001D3A2B" w:rsidRDefault="006A5E21" w:rsidP="005309A4">
            <w:pPr>
              <w:jc w:val="both"/>
              <w:rPr>
                <w:rFonts w:ascii="Arial" w:hAnsi="Arial" w:cs="Arial"/>
                <w:color w:val="000000"/>
                <w:sz w:val="4"/>
                <w:szCs w:val="4"/>
              </w:rPr>
            </w:pPr>
          </w:p>
          <w:p w14:paraId="37D0066D"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429352F2"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8E1F577"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7F92B11D" w14:textId="77777777" w:rsidR="001D3A2B" w:rsidRPr="001D3A2B" w:rsidRDefault="001D3A2B">
            <w:pPr>
              <w:rPr>
                <w:rFonts w:ascii="Arial" w:hAnsi="Arial" w:cs="Arial"/>
                <w:color w:val="000000"/>
                <w:sz w:val="4"/>
                <w:szCs w:val="4"/>
              </w:rPr>
            </w:pPr>
          </w:p>
          <w:p w14:paraId="39A1B26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0B45DF7B" w14:textId="77777777" w:rsidR="00F351F0" w:rsidRPr="003A443E" w:rsidRDefault="00F351F0">
            <w:pPr>
              <w:spacing w:before="0" w:after="0"/>
              <w:ind w:left="284" w:hanging="284"/>
              <w:jc w:val="both"/>
              <w:rPr>
                <w:rFonts w:ascii="Arial" w:hAnsi="Arial" w:cs="Arial"/>
                <w:color w:val="000000"/>
                <w:sz w:val="14"/>
                <w:szCs w:val="14"/>
              </w:rPr>
            </w:pPr>
          </w:p>
          <w:p w14:paraId="129B1ECB"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63F9128F" w14:textId="77777777" w:rsidR="00F351F0" w:rsidRPr="003A443E" w:rsidRDefault="00F351F0">
            <w:pPr>
              <w:rPr>
                <w:rFonts w:ascii="Arial" w:hAnsi="Arial" w:cs="Arial"/>
                <w:color w:val="000000"/>
                <w:sz w:val="14"/>
                <w:szCs w:val="14"/>
              </w:rPr>
            </w:pPr>
          </w:p>
          <w:p w14:paraId="6549D65B"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CB15C2A"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B29A1CF"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273140EB" w14:textId="77777777" w:rsidR="00A23B3E" w:rsidRPr="003A443E" w:rsidRDefault="00A23B3E">
            <w:pPr>
              <w:rPr>
                <w:rFonts w:ascii="Arial" w:hAnsi="Arial" w:cs="Arial"/>
                <w:color w:val="000000"/>
                <w:sz w:val="14"/>
                <w:szCs w:val="14"/>
              </w:rPr>
            </w:pPr>
          </w:p>
          <w:p w14:paraId="27942C1F"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7A6D764D"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54606E6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1277ED7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1DDCA5E0" w14:textId="77777777" w:rsidR="006A5E21" w:rsidRPr="001D3A2B" w:rsidRDefault="006A5E21">
            <w:pPr>
              <w:rPr>
                <w:rFonts w:ascii="Arial" w:hAnsi="Arial" w:cs="Arial"/>
                <w:color w:val="000000"/>
                <w:sz w:val="4"/>
                <w:szCs w:val="4"/>
              </w:rPr>
            </w:pPr>
          </w:p>
          <w:p w14:paraId="34D4411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DD1EA78" w14:textId="77777777" w:rsidR="00A23B3E" w:rsidRPr="003A443E" w:rsidRDefault="00A23B3E">
            <w:pPr>
              <w:rPr>
                <w:rFonts w:ascii="Arial" w:hAnsi="Arial" w:cs="Arial"/>
                <w:color w:val="000000"/>
                <w:sz w:val="14"/>
                <w:szCs w:val="14"/>
              </w:rPr>
            </w:pPr>
          </w:p>
          <w:p w14:paraId="091CD2A4" w14:textId="77777777" w:rsidR="00A23B3E" w:rsidRPr="003A443E" w:rsidRDefault="00A23B3E">
            <w:pPr>
              <w:rPr>
                <w:rFonts w:ascii="Arial" w:hAnsi="Arial" w:cs="Arial"/>
                <w:color w:val="000000"/>
              </w:rPr>
            </w:pPr>
          </w:p>
          <w:p w14:paraId="31C9974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1DBD2D0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D751BCA"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0B801B5"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7E2630D3" w14:textId="77777777" w:rsidR="001D3A2B" w:rsidRDefault="001D3A2B">
            <w:pPr>
              <w:rPr>
                <w:rFonts w:ascii="Arial" w:hAnsi="Arial" w:cs="Arial"/>
                <w:color w:val="000000"/>
                <w:sz w:val="14"/>
                <w:szCs w:val="14"/>
              </w:rPr>
            </w:pPr>
          </w:p>
          <w:p w14:paraId="1A2C1813" w14:textId="77777777" w:rsidR="00A23B3E" w:rsidRPr="003A443E" w:rsidRDefault="00A23B3E">
            <w:pPr>
              <w:rPr>
                <w:color w:val="000000"/>
              </w:rPr>
            </w:pPr>
            <w:r w:rsidRPr="003A443E">
              <w:rPr>
                <w:rFonts w:ascii="Arial" w:hAnsi="Arial" w:cs="Arial"/>
                <w:color w:val="000000"/>
                <w:sz w:val="14"/>
                <w:szCs w:val="14"/>
              </w:rPr>
              <w:t>[ ] Sì [ ] No</w:t>
            </w:r>
          </w:p>
        </w:tc>
      </w:tr>
      <w:tr w:rsidR="00C427DB" w14:paraId="7D4C5DFA"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A3861E"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5CFA9A"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14:paraId="3F06A748"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75BE4471"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F549060"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A3366F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1015B5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C19AAA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FB50D0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FC2AEF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AC04F78"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EB5787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2DB978C" w14:textId="77777777"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14:paraId="3D518451" w14:textId="77777777" w:rsidR="00A23B3E" w:rsidRDefault="00A23B3E">
      <w:pPr>
        <w:spacing w:before="0" w:after="0"/>
        <w:rPr>
          <w:rFonts w:ascii="Arial" w:hAnsi="Arial" w:cs="Arial"/>
          <w:sz w:val="17"/>
          <w:szCs w:val="17"/>
        </w:rPr>
      </w:pPr>
    </w:p>
    <w:p w14:paraId="7B4DE294"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75FA3FB9" w14:textId="77777777" w:rsidR="00A23B3E" w:rsidRPr="00DE4996" w:rsidRDefault="00A23B3E">
      <w:pPr>
        <w:spacing w:before="0" w:after="0"/>
        <w:rPr>
          <w:rFonts w:ascii="Arial" w:hAnsi="Arial" w:cs="Arial"/>
          <w:sz w:val="16"/>
          <w:szCs w:val="16"/>
        </w:rPr>
      </w:pPr>
    </w:p>
    <w:p w14:paraId="1C6B9512"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66428690" w14:textId="77777777" w:rsidR="00A23B3E" w:rsidRDefault="00A23B3E">
      <w:pPr>
        <w:pStyle w:val="Titolo1"/>
        <w:spacing w:before="0" w:after="0"/>
        <w:rPr>
          <w:sz w:val="16"/>
          <w:szCs w:val="16"/>
        </w:rPr>
      </w:pPr>
    </w:p>
    <w:p w14:paraId="213136E7"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7BB218E5"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781407AB"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33771D76" w14:textId="77777777" w:rsidR="00A23B3E" w:rsidRDefault="00A23B3E">
            <w:r>
              <w:rPr>
                <w:rFonts w:ascii="Arial" w:hAnsi="Arial" w:cs="Arial"/>
                <w:b/>
                <w:sz w:val="15"/>
                <w:szCs w:val="15"/>
              </w:rPr>
              <w:t>Risposta</w:t>
            </w:r>
          </w:p>
        </w:tc>
      </w:tr>
      <w:tr w:rsidR="00A23B3E" w14:paraId="2F4FCF6B"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7A721202"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0529CAA5" w14:textId="77777777" w:rsidR="00A23B3E" w:rsidRDefault="00A23B3E">
            <w:r>
              <w:rPr>
                <w:rFonts w:ascii="Arial" w:hAnsi="Arial" w:cs="Arial"/>
                <w:w w:val="0"/>
                <w:sz w:val="15"/>
                <w:szCs w:val="15"/>
              </w:rPr>
              <w:t>[ ] Sì [ ] No</w:t>
            </w:r>
          </w:p>
        </w:tc>
      </w:tr>
    </w:tbl>
    <w:p w14:paraId="23D50D8C" w14:textId="77777777" w:rsidR="00A23B3E" w:rsidRDefault="00A23B3E">
      <w:pPr>
        <w:pStyle w:val="SectionTitle"/>
        <w:spacing w:after="120"/>
        <w:jc w:val="both"/>
        <w:rPr>
          <w:rFonts w:ascii="Arial" w:hAnsi="Arial" w:cs="Arial"/>
          <w:b w:val="0"/>
          <w:caps/>
          <w:sz w:val="16"/>
          <w:szCs w:val="16"/>
        </w:rPr>
      </w:pPr>
    </w:p>
    <w:p w14:paraId="3F7566E3"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15F8E0B1"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9BC39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D0B20F"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4B8F10" w14:textId="77777777" w:rsidR="00A23B3E" w:rsidRDefault="00A23B3E">
            <w:r>
              <w:rPr>
                <w:rFonts w:ascii="Arial" w:hAnsi="Arial" w:cs="Arial"/>
                <w:b/>
                <w:sz w:val="15"/>
                <w:szCs w:val="15"/>
              </w:rPr>
              <w:t>Risposta</w:t>
            </w:r>
          </w:p>
        </w:tc>
      </w:tr>
      <w:tr w:rsidR="00A23B3E" w14:paraId="2678E63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FE3642"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17745E97"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5D8DD0"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2E163EED" w14:textId="77777777" w:rsidR="00A23B3E" w:rsidRDefault="00A23B3E">
            <w:r>
              <w:rPr>
                <w:rFonts w:ascii="Arial" w:hAnsi="Arial" w:cs="Arial"/>
                <w:sz w:val="15"/>
                <w:szCs w:val="15"/>
              </w:rPr>
              <w:t>[…………][……..…][…………]</w:t>
            </w:r>
          </w:p>
        </w:tc>
      </w:tr>
      <w:tr w:rsidR="00A23B3E" w14:paraId="56F93B09"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237BFC"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77581D07" w14:textId="77777777" w:rsidR="00A23B3E" w:rsidRDefault="00A23B3E">
            <w:pPr>
              <w:pStyle w:val="Paragrafoelenco1"/>
              <w:tabs>
                <w:tab w:val="left" w:pos="284"/>
              </w:tabs>
              <w:ind w:left="284"/>
              <w:rPr>
                <w:rFonts w:ascii="Arial" w:hAnsi="Arial" w:cs="Arial"/>
                <w:sz w:val="15"/>
                <w:szCs w:val="15"/>
              </w:rPr>
            </w:pPr>
          </w:p>
          <w:p w14:paraId="0A5E9560"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699532DA"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CCD121"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1B7FA31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0AA0D432" w14:textId="77777777" w:rsidR="00A23B3E" w:rsidRDefault="00A23B3E">
            <w:r>
              <w:rPr>
                <w:rFonts w:ascii="Arial" w:hAnsi="Arial" w:cs="Arial"/>
                <w:sz w:val="15"/>
                <w:szCs w:val="15"/>
              </w:rPr>
              <w:t>[…………][……….…][…………]</w:t>
            </w:r>
          </w:p>
        </w:tc>
      </w:tr>
    </w:tbl>
    <w:p w14:paraId="325A9CF1" w14:textId="77777777" w:rsidR="00A23B3E" w:rsidRDefault="00A23B3E">
      <w:pPr>
        <w:pStyle w:val="SectionTitle"/>
        <w:spacing w:before="0" w:after="0"/>
        <w:jc w:val="both"/>
        <w:rPr>
          <w:rFonts w:ascii="Arial" w:hAnsi="Arial" w:cs="Arial"/>
          <w:sz w:val="4"/>
          <w:szCs w:val="4"/>
        </w:rPr>
      </w:pPr>
    </w:p>
    <w:p w14:paraId="594386C4" w14:textId="77777777" w:rsidR="00A23B3E" w:rsidRDefault="00A23B3E">
      <w:pPr>
        <w:spacing w:before="0"/>
      </w:pPr>
    </w:p>
    <w:p w14:paraId="0E95F668" w14:textId="77777777" w:rsidR="00A23B3E" w:rsidRDefault="00A23B3E">
      <w:pPr>
        <w:pStyle w:val="SectionTitle"/>
        <w:pageBreakBefore/>
        <w:spacing w:before="0" w:after="0"/>
        <w:jc w:val="both"/>
        <w:rPr>
          <w:rFonts w:ascii="Arial" w:hAnsi="Arial" w:cs="Arial"/>
          <w:b w:val="0"/>
          <w:caps/>
          <w:sz w:val="15"/>
          <w:szCs w:val="15"/>
        </w:rPr>
      </w:pPr>
    </w:p>
    <w:p w14:paraId="2A1AA828"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5BB1DF18"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422C820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C89062"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57D253"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9F84E3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8467FC"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3295FF8C" w14:textId="77777777" w:rsidR="00A23B3E" w:rsidRDefault="00A23B3E">
            <w:pPr>
              <w:ind w:left="284" w:hanging="284"/>
              <w:rPr>
                <w:rFonts w:ascii="Arial" w:hAnsi="Arial" w:cs="Arial"/>
                <w:b/>
                <w:sz w:val="12"/>
                <w:szCs w:val="12"/>
              </w:rPr>
            </w:pPr>
          </w:p>
          <w:p w14:paraId="3F795EE6" w14:textId="77777777" w:rsidR="00A23B3E" w:rsidRDefault="00A23B3E">
            <w:pPr>
              <w:ind w:left="284" w:hanging="284"/>
              <w:rPr>
                <w:rFonts w:ascii="Arial" w:hAnsi="Arial" w:cs="Arial"/>
                <w:sz w:val="12"/>
                <w:szCs w:val="12"/>
              </w:rPr>
            </w:pPr>
            <w:r>
              <w:rPr>
                <w:rFonts w:ascii="Arial" w:hAnsi="Arial" w:cs="Arial"/>
                <w:b/>
                <w:sz w:val="15"/>
                <w:szCs w:val="15"/>
              </w:rPr>
              <w:t>e/o,</w:t>
            </w:r>
          </w:p>
          <w:p w14:paraId="2E3A6A82" w14:textId="77777777" w:rsidR="00A23B3E" w:rsidRDefault="00A23B3E">
            <w:pPr>
              <w:ind w:left="284" w:hanging="142"/>
              <w:rPr>
                <w:rFonts w:ascii="Arial" w:hAnsi="Arial" w:cs="Arial"/>
                <w:sz w:val="12"/>
                <w:szCs w:val="12"/>
              </w:rPr>
            </w:pPr>
          </w:p>
          <w:p w14:paraId="1214C59C"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41EDB6FB"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9195B2"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728B7B1" w14:textId="77777777" w:rsidR="00A23B3E" w:rsidRDefault="00A23B3E">
            <w:pPr>
              <w:rPr>
                <w:rFonts w:ascii="Arial" w:hAnsi="Arial" w:cs="Arial"/>
                <w:sz w:val="15"/>
                <w:szCs w:val="15"/>
              </w:rPr>
            </w:pPr>
            <w:r>
              <w:rPr>
                <w:rFonts w:ascii="Arial" w:hAnsi="Arial" w:cs="Arial"/>
                <w:sz w:val="15"/>
                <w:szCs w:val="15"/>
              </w:rPr>
              <w:t>[……], [……] […] valuta</w:t>
            </w:r>
          </w:p>
          <w:p w14:paraId="401BB59A" w14:textId="77777777" w:rsidR="00A23B3E" w:rsidRDefault="00A23B3E">
            <w:pPr>
              <w:rPr>
                <w:rFonts w:ascii="Arial" w:hAnsi="Arial" w:cs="Arial"/>
                <w:sz w:val="15"/>
                <w:szCs w:val="15"/>
              </w:rPr>
            </w:pPr>
          </w:p>
          <w:p w14:paraId="0212A68C" w14:textId="77777777" w:rsidR="00A23B3E" w:rsidRDefault="00A23B3E">
            <w:pPr>
              <w:rPr>
                <w:rFonts w:ascii="Arial" w:hAnsi="Arial" w:cs="Arial"/>
                <w:sz w:val="15"/>
                <w:szCs w:val="15"/>
              </w:rPr>
            </w:pPr>
          </w:p>
          <w:p w14:paraId="208BF4EB"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3FADB8" w14:textId="77777777" w:rsidR="00A23B3E" w:rsidRDefault="00A23B3E">
            <w:r>
              <w:rPr>
                <w:rFonts w:ascii="Arial" w:hAnsi="Arial" w:cs="Arial"/>
                <w:sz w:val="15"/>
                <w:szCs w:val="15"/>
              </w:rPr>
              <w:t>[…….…][……..…][……..…]</w:t>
            </w:r>
          </w:p>
        </w:tc>
      </w:tr>
      <w:tr w:rsidR="00A23B3E" w14:paraId="2571410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DDCD81"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79219DCF" w14:textId="77777777" w:rsidR="00A23B3E" w:rsidRDefault="00A23B3E">
            <w:pPr>
              <w:rPr>
                <w:rFonts w:ascii="Arial" w:hAnsi="Arial" w:cs="Arial"/>
                <w:sz w:val="15"/>
                <w:szCs w:val="15"/>
              </w:rPr>
            </w:pPr>
            <w:r>
              <w:rPr>
                <w:rFonts w:ascii="Arial" w:hAnsi="Arial" w:cs="Arial"/>
                <w:b/>
                <w:sz w:val="15"/>
                <w:szCs w:val="15"/>
              </w:rPr>
              <w:t>e/o,</w:t>
            </w:r>
          </w:p>
          <w:p w14:paraId="19B00723"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110E83CA"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E28717"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31656BBA" w14:textId="77777777" w:rsidR="00A23B3E" w:rsidRDefault="00A23B3E">
            <w:pPr>
              <w:rPr>
                <w:rFonts w:ascii="Arial" w:hAnsi="Arial" w:cs="Arial"/>
                <w:sz w:val="15"/>
                <w:szCs w:val="15"/>
              </w:rPr>
            </w:pPr>
            <w:r>
              <w:rPr>
                <w:rFonts w:ascii="Arial" w:hAnsi="Arial" w:cs="Arial"/>
                <w:sz w:val="15"/>
                <w:szCs w:val="15"/>
              </w:rPr>
              <w:t>[……], [……] […] valuta</w:t>
            </w:r>
          </w:p>
          <w:p w14:paraId="1AE2877A"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7F74230A" w14:textId="77777777" w:rsidR="00A23B3E" w:rsidRDefault="00A23B3E">
            <w:r>
              <w:rPr>
                <w:rFonts w:ascii="Arial" w:hAnsi="Arial" w:cs="Arial"/>
                <w:sz w:val="15"/>
                <w:szCs w:val="15"/>
              </w:rPr>
              <w:t>[……….…][…………][…………]</w:t>
            </w:r>
          </w:p>
        </w:tc>
      </w:tr>
      <w:tr w:rsidR="00A23B3E" w14:paraId="6D6D833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D86FE8"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49B9E5" w14:textId="77777777" w:rsidR="00A23B3E" w:rsidRDefault="00A23B3E">
            <w:r>
              <w:rPr>
                <w:rFonts w:ascii="Arial" w:hAnsi="Arial" w:cs="Arial"/>
                <w:sz w:val="15"/>
                <w:szCs w:val="15"/>
              </w:rPr>
              <w:t>[……]</w:t>
            </w:r>
          </w:p>
        </w:tc>
      </w:tr>
      <w:tr w:rsidR="00A23B3E" w14:paraId="413FBA1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50E7DF"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3DC23B6"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52E4D1"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5A210EC0" w14:textId="77777777" w:rsidR="00A23B3E" w:rsidRDefault="00A23B3E">
            <w:r>
              <w:rPr>
                <w:rFonts w:ascii="Arial" w:hAnsi="Arial" w:cs="Arial"/>
                <w:sz w:val="15"/>
                <w:szCs w:val="15"/>
              </w:rPr>
              <w:t>[………..…][…………][……….…]</w:t>
            </w:r>
          </w:p>
        </w:tc>
      </w:tr>
      <w:tr w:rsidR="00A23B3E" w14:paraId="52E67D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D2ABC5"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61146CDF"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A18BB7" w14:textId="77777777" w:rsidR="00A23B3E" w:rsidRDefault="00A23B3E">
            <w:pPr>
              <w:rPr>
                <w:rFonts w:ascii="Arial" w:hAnsi="Arial" w:cs="Arial"/>
                <w:sz w:val="15"/>
                <w:szCs w:val="15"/>
              </w:rPr>
            </w:pPr>
            <w:r>
              <w:rPr>
                <w:rFonts w:ascii="Arial" w:hAnsi="Arial" w:cs="Arial"/>
                <w:sz w:val="15"/>
                <w:szCs w:val="15"/>
              </w:rPr>
              <w:t>[……] […] valuta</w:t>
            </w:r>
          </w:p>
          <w:p w14:paraId="3B79CA1E"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4A4BA42F"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3624D0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60332D"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58983C42" w14:textId="77777777"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4C9401" w14:textId="77777777"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BD6D703"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C03501A" w14:textId="77777777" w:rsidR="00A23B3E" w:rsidRDefault="00A23B3E">
            <w:r>
              <w:rPr>
                <w:rFonts w:ascii="Arial" w:hAnsi="Arial" w:cs="Arial"/>
                <w:sz w:val="15"/>
                <w:szCs w:val="15"/>
              </w:rPr>
              <w:t>[…………..][……….…][………..…]</w:t>
            </w:r>
          </w:p>
        </w:tc>
      </w:tr>
    </w:tbl>
    <w:p w14:paraId="3D565383" w14:textId="77777777" w:rsidR="00A23B3E" w:rsidRDefault="00A23B3E">
      <w:pPr>
        <w:pStyle w:val="SectionTitle"/>
        <w:spacing w:before="0" w:after="0"/>
        <w:jc w:val="both"/>
        <w:rPr>
          <w:rFonts w:ascii="Arial" w:hAnsi="Arial" w:cs="Arial"/>
          <w:caps/>
          <w:sz w:val="15"/>
          <w:szCs w:val="15"/>
        </w:rPr>
      </w:pPr>
    </w:p>
    <w:p w14:paraId="33CE92C5" w14:textId="77777777" w:rsidR="00A23B3E" w:rsidRDefault="00A23B3E">
      <w:pPr>
        <w:pStyle w:val="Titolo1"/>
        <w:spacing w:before="0" w:after="0"/>
        <w:ind w:left="850"/>
        <w:rPr>
          <w:sz w:val="16"/>
          <w:szCs w:val="16"/>
        </w:rPr>
      </w:pPr>
    </w:p>
    <w:p w14:paraId="16E162AA"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5F92D817" w14:textId="77777777" w:rsidR="00A23B3E" w:rsidRPr="003A443E" w:rsidRDefault="00A23B3E">
      <w:pPr>
        <w:pStyle w:val="Titolo1"/>
        <w:spacing w:before="0" w:after="0"/>
        <w:ind w:left="850"/>
        <w:rPr>
          <w:color w:val="000000"/>
          <w:sz w:val="16"/>
          <w:szCs w:val="16"/>
        </w:rPr>
      </w:pPr>
    </w:p>
    <w:p w14:paraId="1F78DD5F"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E2F64C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D15861"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387D65"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1284A0B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3A255E"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30B889C0"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89554E"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599A60E9" w14:textId="77777777" w:rsidR="00A23B3E" w:rsidRDefault="00A23B3E">
            <w:r>
              <w:rPr>
                <w:rFonts w:ascii="Arial" w:hAnsi="Arial" w:cs="Arial"/>
                <w:sz w:val="15"/>
                <w:szCs w:val="15"/>
              </w:rPr>
              <w:t>[…………][………..…][……….…]</w:t>
            </w:r>
          </w:p>
        </w:tc>
      </w:tr>
      <w:tr w:rsidR="00A23B3E" w14:paraId="478BE4C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174130"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682C8FB3"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91A7E3"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3EE26B7C"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03F81533"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F423A7C"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7ACA50A1"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3E84296C"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6F35F4AA" w14:textId="77777777" w:rsidR="00A23B3E" w:rsidRDefault="00A23B3E">
                  <w:r>
                    <w:rPr>
                      <w:rFonts w:ascii="Arial" w:hAnsi="Arial" w:cs="Arial"/>
                      <w:sz w:val="15"/>
                      <w:szCs w:val="15"/>
                    </w:rPr>
                    <w:t>destinatari</w:t>
                  </w:r>
                </w:p>
              </w:tc>
            </w:tr>
            <w:tr w:rsidR="00A23B3E" w14:paraId="09C9746F"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5F51E752"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4240B8E"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5DC2D76"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7AC8F0C3" w14:textId="77777777" w:rsidR="00A23B3E" w:rsidRDefault="00A23B3E">
                  <w:pPr>
                    <w:rPr>
                      <w:rFonts w:ascii="Arial" w:hAnsi="Arial" w:cs="Arial"/>
                      <w:sz w:val="15"/>
                      <w:szCs w:val="15"/>
                    </w:rPr>
                  </w:pPr>
                </w:p>
              </w:tc>
            </w:tr>
          </w:tbl>
          <w:p w14:paraId="10848917" w14:textId="77777777" w:rsidR="00A23B3E" w:rsidRDefault="00A23B3E">
            <w:pPr>
              <w:rPr>
                <w:rFonts w:ascii="Arial" w:hAnsi="Arial" w:cs="Arial"/>
                <w:sz w:val="15"/>
                <w:szCs w:val="15"/>
              </w:rPr>
            </w:pPr>
          </w:p>
        </w:tc>
      </w:tr>
      <w:tr w:rsidR="00A23B3E" w14:paraId="794694B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D3E986"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48B2ADF8"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C8D957"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2D6F54F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C39CC7"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623A9D" w14:textId="77777777" w:rsidR="00A23B3E" w:rsidRDefault="00A23B3E">
            <w:r>
              <w:rPr>
                <w:rFonts w:ascii="Arial" w:hAnsi="Arial" w:cs="Arial"/>
                <w:sz w:val="15"/>
                <w:szCs w:val="15"/>
              </w:rPr>
              <w:t>[……….…]</w:t>
            </w:r>
          </w:p>
        </w:tc>
      </w:tr>
      <w:tr w:rsidR="00A23B3E" w14:paraId="55C8791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1BE0A6"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86145F" w14:textId="77777777" w:rsidR="00A23B3E" w:rsidRDefault="00A23B3E">
            <w:r>
              <w:rPr>
                <w:rFonts w:ascii="Arial" w:hAnsi="Arial" w:cs="Arial"/>
                <w:sz w:val="15"/>
                <w:szCs w:val="15"/>
              </w:rPr>
              <w:t>[……….…]</w:t>
            </w:r>
          </w:p>
        </w:tc>
      </w:tr>
      <w:tr w:rsidR="00A23B3E" w14:paraId="5CFDE33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98B6C"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62C66694"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5A2C61"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4E6585AA" w14:textId="77777777" w:rsidR="00A23B3E" w:rsidRDefault="00A23B3E">
            <w:pPr>
              <w:rPr>
                <w:rFonts w:ascii="Arial" w:hAnsi="Arial" w:cs="Arial"/>
                <w:sz w:val="15"/>
                <w:szCs w:val="15"/>
              </w:rPr>
            </w:pPr>
            <w:r>
              <w:rPr>
                <w:rFonts w:ascii="Arial" w:hAnsi="Arial" w:cs="Arial"/>
                <w:sz w:val="15"/>
                <w:szCs w:val="15"/>
              </w:rPr>
              <w:br/>
              <w:t>[ ] Sì [ ] No</w:t>
            </w:r>
          </w:p>
          <w:p w14:paraId="27C5B17C" w14:textId="77777777" w:rsidR="00350D7E" w:rsidRDefault="00350D7E">
            <w:pPr>
              <w:rPr>
                <w:rFonts w:ascii="Arial" w:hAnsi="Arial" w:cs="Arial"/>
                <w:sz w:val="15"/>
                <w:szCs w:val="15"/>
              </w:rPr>
            </w:pPr>
          </w:p>
          <w:p w14:paraId="6636BD02" w14:textId="77777777" w:rsidR="00350D7E" w:rsidRDefault="00350D7E"/>
        </w:tc>
      </w:tr>
      <w:tr w:rsidR="00A23B3E" w14:paraId="3848D5A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01DD78"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4999F213"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31E8A68F"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454A85C1"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FA13BB" w14:textId="77777777" w:rsidR="00A23B3E" w:rsidRDefault="00A23B3E">
            <w:pPr>
              <w:rPr>
                <w:rFonts w:ascii="Arial" w:hAnsi="Arial" w:cs="Arial"/>
                <w:sz w:val="15"/>
                <w:szCs w:val="15"/>
              </w:rPr>
            </w:pPr>
            <w:r>
              <w:rPr>
                <w:rFonts w:ascii="Arial" w:hAnsi="Arial" w:cs="Arial"/>
                <w:sz w:val="15"/>
                <w:szCs w:val="15"/>
              </w:rPr>
              <w:br/>
            </w:r>
          </w:p>
          <w:p w14:paraId="52D3C5DF"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215AED28" w14:textId="77777777" w:rsidR="00A23B3E" w:rsidRDefault="00A23B3E">
            <w:r>
              <w:rPr>
                <w:rFonts w:ascii="Arial" w:hAnsi="Arial" w:cs="Arial"/>
                <w:sz w:val="15"/>
                <w:szCs w:val="15"/>
              </w:rPr>
              <w:br/>
              <w:t>b) [………..…]</w:t>
            </w:r>
          </w:p>
        </w:tc>
      </w:tr>
      <w:tr w:rsidR="00A23B3E" w14:paraId="0D2D3F6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390B08" w14:textId="77777777"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6927EA" w14:textId="77777777" w:rsidR="00A23B3E" w:rsidRDefault="00A23B3E">
            <w:r>
              <w:rPr>
                <w:rFonts w:ascii="Arial" w:hAnsi="Arial" w:cs="Arial"/>
                <w:sz w:val="15"/>
                <w:szCs w:val="15"/>
              </w:rPr>
              <w:t>[…………..…]</w:t>
            </w:r>
          </w:p>
        </w:tc>
      </w:tr>
      <w:tr w:rsidR="00A23B3E" w14:paraId="5EA2117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E74FE1"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F03A51"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01F9E529" w14:textId="77777777" w:rsidR="00A23B3E" w:rsidRDefault="00A23B3E">
            <w:pPr>
              <w:spacing w:before="0" w:after="0"/>
              <w:rPr>
                <w:rFonts w:ascii="Arial" w:hAnsi="Arial" w:cs="Arial"/>
                <w:sz w:val="15"/>
                <w:szCs w:val="15"/>
              </w:rPr>
            </w:pPr>
            <w:r>
              <w:rPr>
                <w:rFonts w:ascii="Arial" w:hAnsi="Arial" w:cs="Arial"/>
                <w:sz w:val="15"/>
                <w:szCs w:val="15"/>
              </w:rPr>
              <w:t>[…………],[……..…],</w:t>
            </w:r>
          </w:p>
          <w:p w14:paraId="6AD8FE0E" w14:textId="77777777" w:rsidR="00A23B3E" w:rsidRDefault="00A23B3E">
            <w:pPr>
              <w:spacing w:before="0" w:after="0"/>
              <w:rPr>
                <w:rFonts w:ascii="Arial" w:hAnsi="Arial" w:cs="Arial"/>
                <w:sz w:val="15"/>
                <w:szCs w:val="15"/>
              </w:rPr>
            </w:pPr>
            <w:r>
              <w:rPr>
                <w:rFonts w:ascii="Arial" w:hAnsi="Arial" w:cs="Arial"/>
                <w:sz w:val="15"/>
                <w:szCs w:val="15"/>
              </w:rPr>
              <w:t>[…………],[……..…],</w:t>
            </w:r>
          </w:p>
          <w:p w14:paraId="219746B7" w14:textId="77777777" w:rsidR="00A23B3E" w:rsidRDefault="00A23B3E">
            <w:pPr>
              <w:spacing w:before="0" w:after="0"/>
              <w:rPr>
                <w:rFonts w:ascii="Arial" w:hAnsi="Arial" w:cs="Arial"/>
                <w:sz w:val="15"/>
                <w:szCs w:val="15"/>
              </w:rPr>
            </w:pPr>
            <w:r>
              <w:rPr>
                <w:rFonts w:ascii="Arial" w:hAnsi="Arial" w:cs="Arial"/>
                <w:sz w:val="15"/>
                <w:szCs w:val="15"/>
              </w:rPr>
              <w:t>[…………],[……..…],</w:t>
            </w:r>
          </w:p>
          <w:p w14:paraId="4380ACFA"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3A78CC23" w14:textId="77777777" w:rsidR="00A23B3E" w:rsidRDefault="00A23B3E">
            <w:pPr>
              <w:spacing w:before="0" w:after="0"/>
              <w:rPr>
                <w:rFonts w:ascii="Arial" w:hAnsi="Arial" w:cs="Arial"/>
                <w:sz w:val="15"/>
                <w:szCs w:val="15"/>
              </w:rPr>
            </w:pPr>
            <w:r>
              <w:rPr>
                <w:rFonts w:ascii="Arial" w:hAnsi="Arial" w:cs="Arial"/>
                <w:sz w:val="15"/>
                <w:szCs w:val="15"/>
              </w:rPr>
              <w:t>[…………],[……..…],</w:t>
            </w:r>
          </w:p>
          <w:p w14:paraId="473C21F9" w14:textId="77777777" w:rsidR="00A23B3E" w:rsidRDefault="00A23B3E">
            <w:pPr>
              <w:spacing w:before="0" w:after="0"/>
              <w:rPr>
                <w:rFonts w:ascii="Arial" w:hAnsi="Arial" w:cs="Arial"/>
                <w:sz w:val="15"/>
                <w:szCs w:val="15"/>
              </w:rPr>
            </w:pPr>
            <w:r>
              <w:rPr>
                <w:rFonts w:ascii="Arial" w:hAnsi="Arial" w:cs="Arial"/>
                <w:sz w:val="15"/>
                <w:szCs w:val="15"/>
              </w:rPr>
              <w:t>[…………],[……..…],</w:t>
            </w:r>
          </w:p>
          <w:p w14:paraId="68F01D54" w14:textId="77777777" w:rsidR="00A23B3E" w:rsidRDefault="00A23B3E">
            <w:pPr>
              <w:spacing w:before="0" w:after="0"/>
            </w:pPr>
            <w:r>
              <w:rPr>
                <w:rFonts w:ascii="Arial" w:hAnsi="Arial" w:cs="Arial"/>
                <w:sz w:val="15"/>
                <w:szCs w:val="15"/>
              </w:rPr>
              <w:t>[…………],[……..…]</w:t>
            </w:r>
          </w:p>
        </w:tc>
      </w:tr>
      <w:tr w:rsidR="00A23B3E" w14:paraId="2A2413A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858017"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8FB51E" w14:textId="77777777" w:rsidR="00A23B3E" w:rsidRDefault="00A23B3E">
            <w:r>
              <w:rPr>
                <w:rFonts w:ascii="Arial" w:hAnsi="Arial" w:cs="Arial"/>
                <w:sz w:val="15"/>
                <w:szCs w:val="15"/>
              </w:rPr>
              <w:t>[…………]</w:t>
            </w:r>
          </w:p>
        </w:tc>
      </w:tr>
      <w:tr w:rsidR="00A23B3E" w14:paraId="649F03D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1363CF"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E8CA21" w14:textId="77777777" w:rsidR="00A23B3E" w:rsidRDefault="00A23B3E">
            <w:r>
              <w:rPr>
                <w:rFonts w:ascii="Arial" w:hAnsi="Arial" w:cs="Arial"/>
                <w:sz w:val="15"/>
                <w:szCs w:val="15"/>
              </w:rPr>
              <w:t>[…………]</w:t>
            </w:r>
          </w:p>
        </w:tc>
      </w:tr>
      <w:tr w:rsidR="00A23B3E" w14:paraId="092ABC2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64381C"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76C9698D"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27E34F32"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5661E623"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C6B6AB" w14:textId="77777777" w:rsidR="00A23B3E" w:rsidRDefault="00A23B3E">
            <w:pPr>
              <w:rPr>
                <w:rFonts w:ascii="Arial" w:hAnsi="Arial" w:cs="Arial"/>
                <w:sz w:val="15"/>
                <w:szCs w:val="15"/>
              </w:rPr>
            </w:pPr>
          </w:p>
          <w:p w14:paraId="565A6B74" w14:textId="77777777" w:rsidR="00A23B3E" w:rsidRDefault="00A23B3E">
            <w:pPr>
              <w:rPr>
                <w:rFonts w:ascii="Arial" w:hAnsi="Arial" w:cs="Arial"/>
                <w:sz w:val="15"/>
                <w:szCs w:val="15"/>
              </w:rPr>
            </w:pPr>
          </w:p>
          <w:p w14:paraId="65D916DB"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544EC7F8" w14:textId="77777777" w:rsidR="00A23B3E" w:rsidRDefault="00A23B3E">
            <w:pPr>
              <w:rPr>
                <w:rFonts w:ascii="Arial" w:hAnsi="Arial" w:cs="Arial"/>
                <w:sz w:val="15"/>
                <w:szCs w:val="15"/>
              </w:rPr>
            </w:pPr>
          </w:p>
          <w:p w14:paraId="6D5A4AF6" w14:textId="77777777" w:rsidR="00A23B3E" w:rsidRDefault="00A23B3E">
            <w:pPr>
              <w:rPr>
                <w:rFonts w:ascii="Arial" w:hAnsi="Arial" w:cs="Arial"/>
                <w:sz w:val="15"/>
                <w:szCs w:val="15"/>
              </w:rPr>
            </w:pPr>
          </w:p>
          <w:p w14:paraId="3BFA9F5A"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18C00D66"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ACEC365" w14:textId="77777777" w:rsidR="00A23B3E" w:rsidRDefault="00A23B3E">
            <w:r>
              <w:rPr>
                <w:rFonts w:ascii="Arial" w:hAnsi="Arial" w:cs="Arial"/>
                <w:sz w:val="15"/>
                <w:szCs w:val="15"/>
              </w:rPr>
              <w:t>[……….…][……….…][…………]</w:t>
            </w:r>
          </w:p>
        </w:tc>
      </w:tr>
      <w:tr w:rsidR="00A23B3E" w14:paraId="6CA3546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81026D"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3B46FCC5"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2D5BDDFF"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38603D9A"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281F1A"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213E0057" w14:textId="77777777" w:rsidR="00A23B3E" w:rsidRDefault="00A23B3E">
            <w:pPr>
              <w:spacing w:before="0" w:after="0"/>
              <w:rPr>
                <w:rFonts w:ascii="Arial" w:hAnsi="Arial" w:cs="Arial"/>
                <w:sz w:val="15"/>
                <w:szCs w:val="15"/>
              </w:rPr>
            </w:pPr>
          </w:p>
          <w:p w14:paraId="629FBF8D" w14:textId="77777777" w:rsidR="00A23B3E" w:rsidRDefault="00A23B3E">
            <w:pPr>
              <w:spacing w:before="0" w:after="0"/>
              <w:rPr>
                <w:rFonts w:ascii="Arial" w:hAnsi="Arial" w:cs="Arial"/>
                <w:sz w:val="15"/>
                <w:szCs w:val="15"/>
              </w:rPr>
            </w:pPr>
          </w:p>
          <w:p w14:paraId="25847C09"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669729C1" w14:textId="77777777" w:rsidR="00A23B3E" w:rsidRDefault="00A23B3E">
            <w:pPr>
              <w:spacing w:before="0" w:after="0"/>
              <w:rPr>
                <w:rFonts w:ascii="Arial" w:hAnsi="Arial" w:cs="Arial"/>
                <w:sz w:val="15"/>
                <w:szCs w:val="15"/>
              </w:rPr>
            </w:pPr>
          </w:p>
          <w:p w14:paraId="5029ABB3"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9ACE304" w14:textId="77777777" w:rsidR="00A23B3E" w:rsidRDefault="00A23B3E">
            <w:pPr>
              <w:spacing w:before="0" w:after="0"/>
              <w:rPr>
                <w:rFonts w:ascii="Arial" w:hAnsi="Arial" w:cs="Arial"/>
                <w:sz w:val="15"/>
                <w:szCs w:val="15"/>
              </w:rPr>
            </w:pPr>
            <w:r>
              <w:rPr>
                <w:rFonts w:ascii="Arial" w:hAnsi="Arial" w:cs="Arial"/>
                <w:sz w:val="15"/>
                <w:szCs w:val="15"/>
              </w:rPr>
              <w:t>[………..…][………….…][………….…]</w:t>
            </w:r>
          </w:p>
          <w:p w14:paraId="288E0D5C" w14:textId="77777777" w:rsidR="002E43BE" w:rsidRDefault="002E43BE">
            <w:pPr>
              <w:spacing w:before="0" w:after="0"/>
            </w:pPr>
          </w:p>
        </w:tc>
      </w:tr>
      <w:tr w:rsidR="00A23B3E" w:rsidRPr="003A443E" w14:paraId="723E720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E97597"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27510609"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615B7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33FFAA8B" w14:textId="77777777" w:rsidR="00A23B3E" w:rsidRPr="003A443E" w:rsidRDefault="00A23B3E">
            <w:pPr>
              <w:rPr>
                <w:color w:val="000000"/>
              </w:rPr>
            </w:pPr>
            <w:r w:rsidRPr="003A443E">
              <w:rPr>
                <w:rFonts w:ascii="Arial" w:hAnsi="Arial" w:cs="Arial"/>
                <w:color w:val="000000"/>
                <w:sz w:val="15"/>
                <w:szCs w:val="15"/>
              </w:rPr>
              <w:t>[…………..][……….…][………..…]</w:t>
            </w:r>
          </w:p>
        </w:tc>
      </w:tr>
    </w:tbl>
    <w:p w14:paraId="60AA81F0" w14:textId="77777777" w:rsidR="00A23B3E" w:rsidRPr="003A443E" w:rsidRDefault="00A23B3E">
      <w:pPr>
        <w:jc w:val="both"/>
        <w:rPr>
          <w:rFonts w:ascii="Arial" w:hAnsi="Arial" w:cs="Arial"/>
          <w:color w:val="000000"/>
          <w:sz w:val="15"/>
          <w:szCs w:val="15"/>
        </w:rPr>
      </w:pPr>
    </w:p>
    <w:p w14:paraId="0847C1F6"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43E8B1D0"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95DFB9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FA6249"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996FAD" w14:textId="77777777" w:rsidR="00A23B3E" w:rsidRDefault="00A23B3E">
            <w:r>
              <w:rPr>
                <w:rFonts w:ascii="Arial" w:hAnsi="Arial" w:cs="Arial"/>
                <w:b/>
                <w:w w:val="0"/>
                <w:sz w:val="15"/>
                <w:szCs w:val="15"/>
              </w:rPr>
              <w:t>Risposta:</w:t>
            </w:r>
          </w:p>
        </w:tc>
      </w:tr>
      <w:tr w:rsidR="00A23B3E" w14:paraId="60091C8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88BA98"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196B6004"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474F4A9A"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EDC4EB"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7A85673" w14:textId="77777777" w:rsidR="00A23B3E" w:rsidRDefault="00A23B3E">
            <w:r>
              <w:rPr>
                <w:rFonts w:ascii="Arial" w:hAnsi="Arial" w:cs="Arial"/>
                <w:sz w:val="15"/>
                <w:szCs w:val="15"/>
              </w:rPr>
              <w:t>[……..…][…………][…………]</w:t>
            </w:r>
          </w:p>
        </w:tc>
      </w:tr>
      <w:tr w:rsidR="00A23B3E" w14:paraId="07754B0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98E520"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7C9AD44A"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5ACF08A7"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8BCC8D"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35332DEA" w14:textId="77777777" w:rsidR="00A23B3E" w:rsidRDefault="00A23B3E">
            <w:r>
              <w:rPr>
                <w:rFonts w:ascii="Arial" w:hAnsi="Arial" w:cs="Arial"/>
                <w:sz w:val="15"/>
                <w:szCs w:val="15"/>
              </w:rPr>
              <w:t xml:space="preserve"> […………][……..…][……..…]</w:t>
            </w:r>
          </w:p>
        </w:tc>
      </w:tr>
    </w:tbl>
    <w:p w14:paraId="39CCA117" w14:textId="77777777" w:rsidR="00A23B3E" w:rsidRDefault="00A23B3E">
      <w:pPr>
        <w:rPr>
          <w:rFonts w:ascii="Arial" w:hAnsi="Arial" w:cs="Arial"/>
          <w:sz w:val="15"/>
          <w:szCs w:val="15"/>
        </w:rPr>
      </w:pPr>
    </w:p>
    <w:p w14:paraId="7A4CBCC1"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6CF22A4D"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214DC549"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3F9637FE"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139D04B2"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EEE724"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6825F7B7" w14:textId="77777777" w:rsidR="00A23B3E" w:rsidRDefault="00A23B3E">
            <w:r>
              <w:rPr>
                <w:rFonts w:ascii="Arial" w:hAnsi="Arial" w:cs="Arial"/>
                <w:b/>
                <w:w w:val="0"/>
                <w:sz w:val="15"/>
                <w:szCs w:val="15"/>
              </w:rPr>
              <w:t>Risposta:</w:t>
            </w:r>
          </w:p>
        </w:tc>
      </w:tr>
      <w:tr w:rsidR="00A23B3E" w14:paraId="7561D44D"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C9DE1C"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205A898D"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4C5BB499"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752C2B45"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3A84E02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6988CE4"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451A8722" w14:textId="77777777" w:rsidR="00A23B3E" w:rsidRDefault="00A23B3E">
      <w:pPr>
        <w:pStyle w:val="ChapterTitle"/>
        <w:jc w:val="both"/>
        <w:rPr>
          <w:rFonts w:ascii="Arial" w:hAnsi="Arial" w:cs="Arial"/>
          <w:sz w:val="15"/>
          <w:szCs w:val="15"/>
        </w:rPr>
      </w:pPr>
    </w:p>
    <w:p w14:paraId="25BEF241" w14:textId="77777777" w:rsidR="00A23B3E" w:rsidRDefault="00A23B3E" w:rsidP="00BF74E1">
      <w:pPr>
        <w:pStyle w:val="ChapterTitle"/>
        <w:rPr>
          <w:rFonts w:ascii="Arial" w:hAnsi="Arial" w:cs="Arial"/>
          <w:i/>
          <w:sz w:val="15"/>
          <w:szCs w:val="15"/>
        </w:rPr>
      </w:pPr>
      <w:r>
        <w:rPr>
          <w:sz w:val="19"/>
          <w:szCs w:val="19"/>
        </w:rPr>
        <w:t>Parte VI: Dichiarazioni finali</w:t>
      </w:r>
    </w:p>
    <w:p w14:paraId="2960655B"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721D214F"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6293B7F4"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5804E6FA"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F1DEEC5"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4A5DCF43" w14:textId="77777777" w:rsidR="00A23B3E" w:rsidRDefault="00A23B3E">
      <w:pPr>
        <w:rPr>
          <w:rFonts w:ascii="Arial" w:hAnsi="Arial" w:cs="Arial"/>
          <w:i/>
          <w:sz w:val="15"/>
          <w:szCs w:val="15"/>
        </w:rPr>
      </w:pPr>
      <w:r>
        <w:rPr>
          <w:rFonts w:ascii="Arial" w:hAnsi="Arial" w:cs="Arial"/>
          <w:i/>
          <w:sz w:val="15"/>
          <w:szCs w:val="15"/>
        </w:rPr>
        <w:t xml:space="preserve"> </w:t>
      </w:r>
    </w:p>
    <w:p w14:paraId="0BE51310" w14:textId="77777777" w:rsidR="00A23B3E" w:rsidRPr="00BF74E1" w:rsidRDefault="00A23B3E">
      <w:pPr>
        <w:rPr>
          <w:rFonts w:ascii="Arial" w:hAnsi="Arial" w:cs="Arial"/>
          <w:i/>
          <w:sz w:val="14"/>
          <w:szCs w:val="14"/>
        </w:rPr>
      </w:pPr>
    </w:p>
    <w:p w14:paraId="6E18F87E"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14:paraId="4F01F601" w14:textId="77777777" w:rsidR="00A23B3E" w:rsidRDefault="00A23B3E">
      <w:pPr>
        <w:pStyle w:val="Titrearticle"/>
        <w:jc w:val="both"/>
        <w:rPr>
          <w:rFonts w:ascii="Arial" w:hAnsi="Arial" w:cs="Arial"/>
          <w:sz w:val="15"/>
          <w:szCs w:val="15"/>
        </w:rPr>
      </w:pPr>
    </w:p>
    <w:p w14:paraId="19476480" w14:textId="77777777"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24F4A" w14:textId="77777777" w:rsidR="00AB2F15" w:rsidRDefault="00AB2F15">
      <w:pPr>
        <w:spacing w:before="0" w:after="0"/>
      </w:pPr>
      <w:r>
        <w:separator/>
      </w:r>
    </w:p>
  </w:endnote>
  <w:endnote w:type="continuationSeparator" w:id="0">
    <w:p w14:paraId="0201B137" w14:textId="77777777" w:rsidR="00AB2F15" w:rsidRDefault="00AB2F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54">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14C00" w14:textId="3D0B5388"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2F5409">
      <w:rPr>
        <w:rFonts w:ascii="Calibri" w:hAnsi="Calibri"/>
        <w:noProof/>
        <w:sz w:val="20"/>
        <w:szCs w:val="20"/>
      </w:rPr>
      <w:t>11</w:t>
    </w:r>
    <w:r w:rsidRPr="00D509A5">
      <w:rPr>
        <w:rFonts w:ascii="Calibri" w:hAnsi="Calibri"/>
        <w:sz w:val="20"/>
        <w:szCs w:val="20"/>
      </w:rPr>
      <w:fldChar w:fldCharType="end"/>
    </w:r>
  </w:p>
  <w:p w14:paraId="710D95AE" w14:textId="77777777" w:rsidR="006F3D34" w:rsidRDefault="006F3D3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737B3" w14:textId="77777777" w:rsidR="00AB2F15" w:rsidRDefault="00AB2F15">
      <w:pPr>
        <w:spacing w:before="0" w:after="0"/>
      </w:pPr>
      <w:r>
        <w:separator/>
      </w:r>
    </w:p>
  </w:footnote>
  <w:footnote w:type="continuationSeparator" w:id="0">
    <w:p w14:paraId="401103A6" w14:textId="77777777" w:rsidR="00AB2F15" w:rsidRDefault="00AB2F15">
      <w:pPr>
        <w:spacing w:before="0" w:after="0"/>
      </w:pPr>
      <w:r>
        <w:continuationSeparator/>
      </w:r>
    </w:p>
  </w:footnote>
  <w:footnote w:id="1">
    <w:p w14:paraId="3D6986D9"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1466F9F1" w14:textId="77777777"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4D8F547D"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0EA91342"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07548846"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50FC88DF"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031BA9A2"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57475E6D"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67FE6CBD"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69E8A25"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2B266E1B"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C5AD247"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4341F124"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53CCDBF3"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751EEC5D"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3E5EABFD"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50F8DAA8"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75E93F63"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1031A96F"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5C3DD386"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4AE8B177"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5BED10C0"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30A86C85"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4857EAD4"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6FD8AFEA"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6E1893C"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755AABEB"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3282508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4C5741B3"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4A804BE4"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36EC37D4"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1F269D3B"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276A926A"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3E7FA5E7"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420C6E0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71E4E318"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74E8FB8A"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2906C5A9"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03D9A6DC"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4FE2FDD1"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52302818"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C7F1383"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521C468E"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21CB97BF"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1A892BEB"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E5FBC"/>
    <w:rsid w:val="00121BF6"/>
    <w:rsid w:val="001752F0"/>
    <w:rsid w:val="001D3A2B"/>
    <w:rsid w:val="001D56C2"/>
    <w:rsid w:val="001F35A9"/>
    <w:rsid w:val="00270DA2"/>
    <w:rsid w:val="002A21BC"/>
    <w:rsid w:val="002C169E"/>
    <w:rsid w:val="002D50E9"/>
    <w:rsid w:val="002E43BE"/>
    <w:rsid w:val="002F5409"/>
    <w:rsid w:val="00316FAD"/>
    <w:rsid w:val="00350D7E"/>
    <w:rsid w:val="0036728A"/>
    <w:rsid w:val="00384132"/>
    <w:rsid w:val="003A443E"/>
    <w:rsid w:val="003B3636"/>
    <w:rsid w:val="003D482F"/>
    <w:rsid w:val="003E60D1"/>
    <w:rsid w:val="003E7810"/>
    <w:rsid w:val="004234D1"/>
    <w:rsid w:val="00497E47"/>
    <w:rsid w:val="00516CEA"/>
    <w:rsid w:val="005309A4"/>
    <w:rsid w:val="0058406C"/>
    <w:rsid w:val="0059281B"/>
    <w:rsid w:val="005B3B08"/>
    <w:rsid w:val="005C49E6"/>
    <w:rsid w:val="005E2955"/>
    <w:rsid w:val="00625142"/>
    <w:rsid w:val="00635C8F"/>
    <w:rsid w:val="0064014A"/>
    <w:rsid w:val="006879D2"/>
    <w:rsid w:val="006A5E21"/>
    <w:rsid w:val="006B430C"/>
    <w:rsid w:val="006B4D39"/>
    <w:rsid w:val="006F3D34"/>
    <w:rsid w:val="00766402"/>
    <w:rsid w:val="007B50B2"/>
    <w:rsid w:val="0081507A"/>
    <w:rsid w:val="008154AA"/>
    <w:rsid w:val="00834DA9"/>
    <w:rsid w:val="0087664C"/>
    <w:rsid w:val="0089654F"/>
    <w:rsid w:val="008C60CC"/>
    <w:rsid w:val="008C734C"/>
    <w:rsid w:val="008E3A62"/>
    <w:rsid w:val="008F12E6"/>
    <w:rsid w:val="00900583"/>
    <w:rsid w:val="00934658"/>
    <w:rsid w:val="009644B4"/>
    <w:rsid w:val="009D6698"/>
    <w:rsid w:val="009E204E"/>
    <w:rsid w:val="00A23B3E"/>
    <w:rsid w:val="00A30CBB"/>
    <w:rsid w:val="00A46950"/>
    <w:rsid w:val="00A6707F"/>
    <w:rsid w:val="00AA2252"/>
    <w:rsid w:val="00AA5F93"/>
    <w:rsid w:val="00AB2F15"/>
    <w:rsid w:val="00AE5CFF"/>
    <w:rsid w:val="00AE7318"/>
    <w:rsid w:val="00B32C28"/>
    <w:rsid w:val="00B45EAD"/>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30D89"/>
    <w:rsid w:val="00D509A5"/>
    <w:rsid w:val="00D64744"/>
    <w:rsid w:val="00D92A41"/>
    <w:rsid w:val="00D93877"/>
    <w:rsid w:val="00DA7329"/>
    <w:rsid w:val="00DD6E37"/>
    <w:rsid w:val="00DE4996"/>
    <w:rsid w:val="00E0264E"/>
    <w:rsid w:val="00E16F28"/>
    <w:rsid w:val="00E24C86"/>
    <w:rsid w:val="00E84FC2"/>
    <w:rsid w:val="00EB216B"/>
    <w:rsid w:val="00EB45DC"/>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A16A3A5"/>
  <w15:chartTrackingRefBased/>
  <w15:docId w15:val="{26679E01-6059-5E41-AAA5-8283C2132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54"/>
      <w:b/>
      <w:bCs/>
      <w:smallCaps/>
      <w:szCs w:val="28"/>
    </w:rPr>
  </w:style>
  <w:style w:type="paragraph" w:styleId="Titolo2">
    <w:name w:val="heading 2"/>
    <w:basedOn w:val="Normale"/>
    <w:qFormat/>
    <w:pPr>
      <w:keepNext/>
      <w:outlineLvl w:val="1"/>
    </w:pPr>
    <w:rPr>
      <w:rFonts w:eastAsia="font54"/>
      <w:b/>
      <w:bCs/>
      <w:szCs w:val="26"/>
    </w:rPr>
  </w:style>
  <w:style w:type="paragraph" w:styleId="Titolo3">
    <w:name w:val="heading 3"/>
    <w:basedOn w:val="Normale"/>
    <w:qFormat/>
    <w:pPr>
      <w:keepNext/>
      <w:outlineLvl w:val="2"/>
    </w:pPr>
    <w:rPr>
      <w:rFonts w:eastAsia="font54"/>
      <w:bCs/>
      <w:i/>
    </w:rPr>
  </w:style>
  <w:style w:type="paragraph" w:styleId="Titolo4">
    <w:name w:val="heading 4"/>
    <w:basedOn w:val="Normale"/>
    <w:qFormat/>
    <w:pPr>
      <w:keepNext/>
      <w:outlineLvl w:val="3"/>
    </w:pPr>
    <w:rPr>
      <w:rFonts w:eastAsia="font5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54" w:hAnsi="Times New Roman" w:cs="Times New Roman"/>
      <w:b/>
      <w:bCs/>
      <w:smallCaps/>
      <w:sz w:val="24"/>
      <w:szCs w:val="28"/>
      <w:lang w:eastAsia="it-IT" w:bidi="it-IT"/>
    </w:rPr>
  </w:style>
  <w:style w:type="character" w:customStyle="1" w:styleId="Titolo2Carattere">
    <w:name w:val="Titolo 2 Carattere"/>
    <w:rPr>
      <w:rFonts w:ascii="Times New Roman" w:eastAsia="font54" w:hAnsi="Times New Roman" w:cs="Times New Roman"/>
      <w:b/>
      <w:bCs/>
      <w:sz w:val="24"/>
      <w:szCs w:val="26"/>
      <w:lang w:eastAsia="it-IT" w:bidi="it-IT"/>
    </w:rPr>
  </w:style>
  <w:style w:type="character" w:customStyle="1" w:styleId="Titolo3Carattere">
    <w:name w:val="Titolo 3 Carattere"/>
    <w:rPr>
      <w:rFonts w:ascii="Times New Roman" w:eastAsia="font54" w:hAnsi="Times New Roman" w:cs="Times New Roman"/>
      <w:bCs/>
      <w:i/>
      <w:sz w:val="24"/>
      <w:lang w:eastAsia="it-IT" w:bidi="it-IT"/>
    </w:rPr>
  </w:style>
  <w:style w:type="character" w:customStyle="1" w:styleId="Titolo4Carattere">
    <w:name w:val="Titolo 4 Carattere"/>
    <w:rPr>
      <w:rFonts w:ascii="Times New Roman" w:eastAsia="font5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5DB69-AEC7-4893-95EA-91DAFA47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6338</Words>
  <Characters>36127</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42381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pc</cp:lastModifiedBy>
  <cp:revision>2</cp:revision>
  <cp:lastPrinted>2016-07-15T13:50:00Z</cp:lastPrinted>
  <dcterms:created xsi:type="dcterms:W3CDTF">2023-07-03T07:28:00Z</dcterms:created>
  <dcterms:modified xsi:type="dcterms:W3CDTF">2023-07-03T07:28:00Z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